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231D0" w14:textId="77777777" w:rsidR="00274465" w:rsidRPr="006956EA" w:rsidRDefault="00274465">
      <w:pPr>
        <w:spacing w:before="2" w:line="100" w:lineRule="exact"/>
        <w:rPr>
          <w:sz w:val="10"/>
          <w:szCs w:val="10"/>
        </w:rPr>
      </w:pPr>
    </w:p>
    <w:p w14:paraId="6CDDDBD7" w14:textId="77777777" w:rsidR="00274465" w:rsidRPr="006956EA" w:rsidRDefault="00274465">
      <w:pPr>
        <w:spacing w:line="200" w:lineRule="exact"/>
      </w:pPr>
    </w:p>
    <w:p w14:paraId="1647BACC" w14:textId="77777777" w:rsidR="00274465" w:rsidRPr="006956EA" w:rsidRDefault="00274465">
      <w:pPr>
        <w:spacing w:line="200" w:lineRule="exact"/>
      </w:pPr>
    </w:p>
    <w:p w14:paraId="58D5E8F8" w14:textId="77777777" w:rsidR="00274465" w:rsidRPr="006956EA" w:rsidRDefault="00274465">
      <w:pPr>
        <w:spacing w:line="200" w:lineRule="exact"/>
      </w:pPr>
    </w:p>
    <w:p w14:paraId="2157492A" w14:textId="77777777" w:rsidR="00274465" w:rsidRPr="006956EA" w:rsidRDefault="00274465">
      <w:pPr>
        <w:spacing w:line="200" w:lineRule="exact"/>
      </w:pPr>
    </w:p>
    <w:p w14:paraId="2C9E8648" w14:textId="77777777" w:rsidR="00274465" w:rsidRPr="006956EA" w:rsidRDefault="00274465">
      <w:pPr>
        <w:spacing w:line="200" w:lineRule="exact"/>
      </w:pPr>
    </w:p>
    <w:p w14:paraId="58925092" w14:textId="77777777" w:rsidR="00274465" w:rsidRPr="006956EA" w:rsidRDefault="00274465">
      <w:pPr>
        <w:spacing w:line="200" w:lineRule="exact"/>
      </w:pPr>
    </w:p>
    <w:p w14:paraId="0029D7C5" w14:textId="77777777" w:rsidR="00274465" w:rsidRPr="006956EA" w:rsidRDefault="006956EA">
      <w:pPr>
        <w:ind w:left="124"/>
      </w:pPr>
      <w:r w:rsidRPr="006956EA">
        <w:rPr>
          <w:spacing w:val="7"/>
        </w:rPr>
        <w:t>A</w:t>
      </w:r>
      <w:r w:rsidRPr="006956EA">
        <w:rPr>
          <w:spacing w:val="9"/>
        </w:rPr>
        <w:t>R</w:t>
      </w:r>
      <w:r w:rsidRPr="006956EA">
        <w:rPr>
          <w:spacing w:val="10"/>
        </w:rPr>
        <w:t>E</w:t>
      </w:r>
      <w:r w:rsidRPr="006956EA">
        <w:rPr>
          <w:spacing w:val="7"/>
        </w:rPr>
        <w:t>A</w:t>
      </w:r>
      <w:r w:rsidRPr="006956EA">
        <w:t>S</w:t>
      </w:r>
      <w:r w:rsidRPr="006956EA">
        <w:rPr>
          <w:spacing w:val="9"/>
        </w:rPr>
        <w:t xml:space="preserve"> </w:t>
      </w:r>
      <w:r w:rsidRPr="006956EA">
        <w:rPr>
          <w:spacing w:val="7"/>
        </w:rPr>
        <w:t>O</w:t>
      </w:r>
      <w:r w:rsidRPr="006956EA">
        <w:t>F</w:t>
      </w:r>
      <w:r w:rsidRPr="006956EA">
        <w:rPr>
          <w:spacing w:val="13"/>
        </w:rPr>
        <w:t xml:space="preserve"> </w:t>
      </w:r>
      <w:r w:rsidRPr="006956EA">
        <w:rPr>
          <w:spacing w:val="8"/>
        </w:rPr>
        <w:t>E</w:t>
      </w:r>
      <w:r w:rsidRPr="006956EA">
        <w:rPr>
          <w:spacing w:val="7"/>
        </w:rPr>
        <w:t>X</w:t>
      </w:r>
      <w:r w:rsidRPr="006956EA">
        <w:rPr>
          <w:spacing w:val="9"/>
        </w:rPr>
        <w:t>P</w:t>
      </w:r>
      <w:r w:rsidRPr="006956EA">
        <w:rPr>
          <w:spacing w:val="10"/>
        </w:rPr>
        <w:t>E</w:t>
      </w:r>
      <w:r w:rsidRPr="006956EA">
        <w:rPr>
          <w:spacing w:val="6"/>
        </w:rPr>
        <w:t>R</w:t>
      </w:r>
      <w:r w:rsidRPr="006956EA">
        <w:rPr>
          <w:spacing w:val="10"/>
        </w:rPr>
        <w:t>T</w:t>
      </w:r>
      <w:r w:rsidRPr="006956EA">
        <w:rPr>
          <w:spacing w:val="8"/>
        </w:rPr>
        <w:t>I</w:t>
      </w:r>
      <w:r w:rsidRPr="006956EA">
        <w:rPr>
          <w:spacing w:val="7"/>
        </w:rPr>
        <w:t>S</w:t>
      </w:r>
      <w:r w:rsidRPr="006956EA">
        <w:t>E</w:t>
      </w:r>
    </w:p>
    <w:p w14:paraId="6047552A" w14:textId="77777777" w:rsidR="00274465" w:rsidRPr="006956EA" w:rsidRDefault="00274465">
      <w:pPr>
        <w:spacing w:before="9" w:line="120" w:lineRule="exact"/>
        <w:rPr>
          <w:sz w:val="13"/>
          <w:szCs w:val="13"/>
        </w:rPr>
      </w:pPr>
    </w:p>
    <w:p w14:paraId="2B9B19BB" w14:textId="77777777" w:rsidR="00274465" w:rsidRPr="006956EA" w:rsidRDefault="00274465">
      <w:pPr>
        <w:spacing w:line="200" w:lineRule="exact"/>
      </w:pPr>
    </w:p>
    <w:p w14:paraId="7836EB41" w14:textId="77777777" w:rsidR="00274465" w:rsidRPr="006956EA" w:rsidRDefault="006956EA">
      <w:pPr>
        <w:ind w:left="124"/>
      </w:pPr>
      <w:r w:rsidRPr="006956EA">
        <w:rPr>
          <w:i/>
          <w:spacing w:val="4"/>
        </w:rPr>
        <w:t>L</w:t>
      </w:r>
      <w:r w:rsidRPr="006956EA">
        <w:rPr>
          <w:i/>
          <w:spacing w:val="6"/>
        </w:rPr>
        <w:t>a</w:t>
      </w:r>
      <w:r w:rsidRPr="006956EA">
        <w:rPr>
          <w:i/>
          <w:spacing w:val="4"/>
        </w:rPr>
        <w:t>t</w:t>
      </w:r>
      <w:r w:rsidRPr="006956EA">
        <w:rPr>
          <w:i/>
          <w:spacing w:val="5"/>
        </w:rPr>
        <w:t>e</w:t>
      </w:r>
      <w:r w:rsidRPr="006956EA">
        <w:rPr>
          <w:i/>
          <w:spacing w:val="4"/>
        </w:rPr>
        <w:t>s</w:t>
      </w:r>
      <w:r w:rsidRPr="006956EA">
        <w:rPr>
          <w:i/>
        </w:rPr>
        <w:t>t</w:t>
      </w:r>
      <w:r w:rsidRPr="006956EA">
        <w:rPr>
          <w:i/>
          <w:spacing w:val="7"/>
        </w:rPr>
        <w:t xml:space="preserve"> </w:t>
      </w:r>
      <w:r w:rsidRPr="006956EA">
        <w:rPr>
          <w:i/>
          <w:spacing w:val="4"/>
        </w:rPr>
        <w:t>st</w:t>
      </w:r>
      <w:r w:rsidRPr="006956EA">
        <w:rPr>
          <w:i/>
          <w:spacing w:val="5"/>
        </w:rPr>
        <w:t>y</w:t>
      </w:r>
      <w:r w:rsidRPr="006956EA">
        <w:rPr>
          <w:i/>
          <w:spacing w:val="4"/>
        </w:rPr>
        <w:t>l</w:t>
      </w:r>
      <w:r w:rsidRPr="006956EA">
        <w:rPr>
          <w:i/>
          <w:spacing w:val="7"/>
        </w:rPr>
        <w:t>e</w:t>
      </w:r>
      <w:r w:rsidRPr="006956EA">
        <w:rPr>
          <w:i/>
        </w:rPr>
        <w:t>s</w:t>
      </w:r>
      <w:r w:rsidRPr="006956EA">
        <w:rPr>
          <w:i/>
          <w:spacing w:val="10"/>
        </w:rPr>
        <w:t xml:space="preserve"> </w:t>
      </w:r>
      <w:r w:rsidRPr="006956EA">
        <w:rPr>
          <w:i/>
        </w:rPr>
        <w:t>&amp;</w:t>
      </w:r>
      <w:r w:rsidRPr="006956EA">
        <w:rPr>
          <w:i/>
          <w:spacing w:val="4"/>
        </w:rPr>
        <w:t xml:space="preserve"> f</w:t>
      </w:r>
      <w:r w:rsidRPr="006956EA">
        <w:rPr>
          <w:i/>
          <w:spacing w:val="6"/>
        </w:rPr>
        <w:t>a</w:t>
      </w:r>
      <w:r w:rsidRPr="006956EA">
        <w:rPr>
          <w:i/>
          <w:spacing w:val="4"/>
        </w:rPr>
        <w:t>s</w:t>
      </w:r>
      <w:r w:rsidRPr="006956EA">
        <w:rPr>
          <w:i/>
          <w:spacing w:val="6"/>
        </w:rPr>
        <w:t>h</w:t>
      </w:r>
      <w:r w:rsidRPr="006956EA">
        <w:rPr>
          <w:i/>
          <w:spacing w:val="4"/>
        </w:rPr>
        <w:t>i</w:t>
      </w:r>
      <w:r w:rsidRPr="006956EA">
        <w:rPr>
          <w:i/>
          <w:spacing w:val="6"/>
        </w:rPr>
        <w:t>on</w:t>
      </w:r>
      <w:r w:rsidRPr="006956EA">
        <w:rPr>
          <w:i/>
        </w:rPr>
        <w:t>s</w:t>
      </w:r>
    </w:p>
    <w:p w14:paraId="6DEC1206" w14:textId="77777777" w:rsidR="00274465" w:rsidRPr="006956EA" w:rsidRDefault="00274465">
      <w:pPr>
        <w:spacing w:before="11" w:line="280" w:lineRule="exact"/>
        <w:rPr>
          <w:sz w:val="28"/>
          <w:szCs w:val="28"/>
        </w:rPr>
      </w:pPr>
    </w:p>
    <w:p w14:paraId="147C624C" w14:textId="77777777" w:rsidR="00274465" w:rsidRPr="006956EA" w:rsidRDefault="006956EA">
      <w:pPr>
        <w:ind w:left="124"/>
      </w:pPr>
      <w:r w:rsidRPr="006956EA">
        <w:rPr>
          <w:i/>
          <w:spacing w:val="4"/>
        </w:rPr>
        <w:t>C</w:t>
      </w:r>
      <w:r w:rsidRPr="006956EA">
        <w:rPr>
          <w:i/>
          <w:spacing w:val="6"/>
        </w:rPr>
        <w:t>o</w:t>
      </w:r>
      <w:r w:rsidRPr="006956EA">
        <w:rPr>
          <w:i/>
          <w:spacing w:val="4"/>
        </w:rPr>
        <w:t>l</w:t>
      </w:r>
      <w:r w:rsidRPr="006956EA">
        <w:rPr>
          <w:i/>
          <w:spacing w:val="6"/>
        </w:rPr>
        <w:t>ou</w:t>
      </w:r>
      <w:r w:rsidRPr="006956EA">
        <w:rPr>
          <w:i/>
        </w:rPr>
        <w:t>r</w:t>
      </w:r>
      <w:r w:rsidRPr="006956EA">
        <w:rPr>
          <w:i/>
          <w:spacing w:val="3"/>
        </w:rPr>
        <w:t xml:space="preserve"> </w:t>
      </w:r>
      <w:r w:rsidRPr="006956EA">
        <w:rPr>
          <w:i/>
          <w:spacing w:val="4"/>
        </w:rPr>
        <w:t>t</w:t>
      </w:r>
      <w:r w:rsidRPr="006956EA">
        <w:rPr>
          <w:i/>
          <w:spacing w:val="5"/>
        </w:rPr>
        <w:t>ec</w:t>
      </w:r>
      <w:r w:rsidRPr="006956EA">
        <w:rPr>
          <w:i/>
          <w:spacing w:val="6"/>
        </w:rPr>
        <w:t>hn</w:t>
      </w:r>
      <w:r w:rsidRPr="006956EA">
        <w:rPr>
          <w:i/>
          <w:spacing w:val="4"/>
        </w:rPr>
        <w:t>i</w:t>
      </w:r>
      <w:r w:rsidRPr="006956EA">
        <w:rPr>
          <w:i/>
          <w:spacing w:val="5"/>
        </w:rPr>
        <w:t>c</w:t>
      </w:r>
      <w:r w:rsidRPr="006956EA">
        <w:rPr>
          <w:i/>
          <w:spacing w:val="4"/>
        </w:rPr>
        <w:t>i</w:t>
      </w:r>
      <w:r w:rsidRPr="006956EA">
        <w:rPr>
          <w:i/>
          <w:spacing w:val="6"/>
        </w:rPr>
        <w:t>a</w:t>
      </w:r>
      <w:r w:rsidRPr="006956EA">
        <w:rPr>
          <w:i/>
        </w:rPr>
        <w:t>n</w:t>
      </w:r>
    </w:p>
    <w:p w14:paraId="02D3C9AA" w14:textId="77777777" w:rsidR="00274465" w:rsidRPr="006956EA" w:rsidRDefault="00274465">
      <w:pPr>
        <w:spacing w:before="11" w:line="280" w:lineRule="exact"/>
        <w:rPr>
          <w:sz w:val="28"/>
          <w:szCs w:val="28"/>
        </w:rPr>
      </w:pPr>
    </w:p>
    <w:p w14:paraId="11EC4040" w14:textId="77777777" w:rsidR="00274465" w:rsidRPr="006956EA" w:rsidRDefault="006956EA">
      <w:pPr>
        <w:spacing w:line="542" w:lineRule="auto"/>
        <w:ind w:left="124" w:right="1029"/>
      </w:pPr>
      <w:r w:rsidRPr="006956EA">
        <w:rPr>
          <w:i/>
          <w:spacing w:val="5"/>
        </w:rPr>
        <w:t>U</w:t>
      </w:r>
      <w:r w:rsidRPr="006956EA">
        <w:rPr>
          <w:i/>
        </w:rPr>
        <w:t>p</w:t>
      </w:r>
      <w:r w:rsidRPr="006956EA">
        <w:rPr>
          <w:i/>
          <w:spacing w:val="9"/>
        </w:rPr>
        <w:t xml:space="preserve"> </w:t>
      </w:r>
      <w:r w:rsidRPr="006956EA">
        <w:rPr>
          <w:i/>
          <w:spacing w:val="4"/>
        </w:rPr>
        <w:t>s</w:t>
      </w:r>
      <w:r w:rsidRPr="006956EA">
        <w:rPr>
          <w:i/>
          <w:spacing w:val="5"/>
        </w:rPr>
        <w:t>e</w:t>
      </w:r>
      <w:r w:rsidRPr="006956EA">
        <w:rPr>
          <w:i/>
          <w:spacing w:val="4"/>
        </w:rPr>
        <w:t>lli</w:t>
      </w:r>
      <w:r w:rsidRPr="006956EA">
        <w:rPr>
          <w:i/>
          <w:spacing w:val="6"/>
        </w:rPr>
        <w:t>n</w:t>
      </w:r>
      <w:r w:rsidRPr="006956EA">
        <w:rPr>
          <w:i/>
        </w:rPr>
        <w:t xml:space="preserve">g </w:t>
      </w:r>
      <w:r w:rsidRPr="006956EA">
        <w:rPr>
          <w:i/>
          <w:spacing w:val="5"/>
        </w:rPr>
        <w:t>Be</w:t>
      </w:r>
      <w:r w:rsidRPr="006956EA">
        <w:rPr>
          <w:i/>
          <w:spacing w:val="6"/>
        </w:rPr>
        <w:t>au</w:t>
      </w:r>
      <w:r w:rsidRPr="006956EA">
        <w:rPr>
          <w:i/>
          <w:spacing w:val="4"/>
        </w:rPr>
        <w:t>t</w:t>
      </w:r>
      <w:r w:rsidRPr="006956EA">
        <w:rPr>
          <w:i/>
        </w:rPr>
        <w:t>y</w:t>
      </w:r>
      <w:r w:rsidRPr="006956EA">
        <w:rPr>
          <w:i/>
          <w:spacing w:val="4"/>
        </w:rPr>
        <w:t xml:space="preserve"> s</w:t>
      </w:r>
      <w:r w:rsidRPr="006956EA">
        <w:rPr>
          <w:i/>
          <w:spacing w:val="5"/>
        </w:rPr>
        <w:t>e</w:t>
      </w:r>
      <w:r w:rsidRPr="006956EA">
        <w:rPr>
          <w:i/>
          <w:spacing w:val="4"/>
        </w:rPr>
        <w:t>r</w:t>
      </w:r>
      <w:r w:rsidRPr="006956EA">
        <w:rPr>
          <w:i/>
          <w:spacing w:val="5"/>
        </w:rPr>
        <w:t>v</w:t>
      </w:r>
      <w:r w:rsidRPr="006956EA">
        <w:rPr>
          <w:i/>
          <w:spacing w:val="4"/>
        </w:rPr>
        <w:t>i</w:t>
      </w:r>
      <w:r w:rsidRPr="006956EA">
        <w:rPr>
          <w:i/>
          <w:spacing w:val="5"/>
        </w:rPr>
        <w:t>c</w:t>
      </w:r>
      <w:r w:rsidRPr="006956EA">
        <w:rPr>
          <w:i/>
          <w:spacing w:val="7"/>
        </w:rPr>
        <w:t>e</w:t>
      </w:r>
      <w:r w:rsidRPr="006956EA">
        <w:rPr>
          <w:i/>
        </w:rPr>
        <w:t xml:space="preserve">s </w:t>
      </w:r>
      <w:r w:rsidRPr="006956EA">
        <w:rPr>
          <w:i/>
          <w:spacing w:val="5"/>
        </w:rPr>
        <w:t>H</w:t>
      </w:r>
      <w:r w:rsidRPr="006956EA">
        <w:rPr>
          <w:i/>
          <w:spacing w:val="6"/>
        </w:rPr>
        <w:t>a</w:t>
      </w:r>
      <w:r w:rsidRPr="006956EA">
        <w:rPr>
          <w:i/>
          <w:spacing w:val="4"/>
        </w:rPr>
        <w:t>i</w:t>
      </w:r>
      <w:r w:rsidRPr="006956EA">
        <w:rPr>
          <w:i/>
        </w:rPr>
        <w:t>r</w:t>
      </w:r>
      <w:r w:rsidRPr="006956EA">
        <w:rPr>
          <w:i/>
          <w:spacing w:val="5"/>
        </w:rPr>
        <w:t xml:space="preserve"> </w:t>
      </w:r>
      <w:r w:rsidRPr="006956EA">
        <w:rPr>
          <w:i/>
          <w:spacing w:val="4"/>
        </w:rPr>
        <w:t>r</w:t>
      </w:r>
      <w:r w:rsidRPr="006956EA">
        <w:rPr>
          <w:i/>
          <w:spacing w:val="7"/>
        </w:rPr>
        <w:t>e</w:t>
      </w:r>
      <w:r w:rsidRPr="006956EA">
        <w:rPr>
          <w:i/>
          <w:spacing w:val="5"/>
        </w:rPr>
        <w:t>m</w:t>
      </w:r>
      <w:r w:rsidRPr="006956EA">
        <w:rPr>
          <w:i/>
          <w:spacing w:val="6"/>
        </w:rPr>
        <w:t>o</w:t>
      </w:r>
      <w:r w:rsidRPr="006956EA">
        <w:rPr>
          <w:i/>
          <w:spacing w:val="5"/>
        </w:rPr>
        <w:t>v</w:t>
      </w:r>
      <w:r w:rsidRPr="006956EA">
        <w:rPr>
          <w:i/>
          <w:spacing w:val="6"/>
        </w:rPr>
        <w:t>a</w:t>
      </w:r>
      <w:r w:rsidRPr="006956EA">
        <w:rPr>
          <w:i/>
        </w:rPr>
        <w:t xml:space="preserve">l </w:t>
      </w:r>
      <w:r w:rsidRPr="006956EA">
        <w:rPr>
          <w:i/>
          <w:spacing w:val="5"/>
        </w:rPr>
        <w:t>D</w:t>
      </w:r>
      <w:r w:rsidRPr="006956EA">
        <w:rPr>
          <w:i/>
          <w:spacing w:val="4"/>
        </w:rPr>
        <w:t>r</w:t>
      </w:r>
      <w:r w:rsidRPr="006956EA">
        <w:rPr>
          <w:i/>
          <w:spacing w:val="5"/>
        </w:rPr>
        <w:t>e</w:t>
      </w:r>
      <w:r w:rsidRPr="006956EA">
        <w:rPr>
          <w:i/>
          <w:spacing w:val="6"/>
        </w:rPr>
        <w:t>s</w:t>
      </w:r>
      <w:r w:rsidRPr="006956EA">
        <w:rPr>
          <w:i/>
          <w:spacing w:val="4"/>
        </w:rPr>
        <w:t>si</w:t>
      </w:r>
      <w:r w:rsidRPr="006956EA">
        <w:rPr>
          <w:i/>
          <w:spacing w:val="7"/>
        </w:rPr>
        <w:t>n</w:t>
      </w:r>
      <w:r w:rsidRPr="006956EA">
        <w:rPr>
          <w:i/>
        </w:rPr>
        <w:t>g</w:t>
      </w:r>
      <w:r w:rsidRPr="006956EA">
        <w:rPr>
          <w:i/>
          <w:spacing w:val="4"/>
        </w:rPr>
        <w:t xml:space="preserve"> wi</w:t>
      </w:r>
      <w:r w:rsidRPr="006956EA">
        <w:rPr>
          <w:i/>
          <w:spacing w:val="8"/>
        </w:rPr>
        <w:t>g</w:t>
      </w:r>
      <w:r w:rsidRPr="006956EA">
        <w:rPr>
          <w:i/>
        </w:rPr>
        <w:t xml:space="preserve">s </w:t>
      </w:r>
      <w:r w:rsidRPr="006956EA">
        <w:rPr>
          <w:i/>
          <w:spacing w:val="5"/>
        </w:rPr>
        <w:t>H</w:t>
      </w:r>
      <w:r w:rsidRPr="006956EA">
        <w:rPr>
          <w:i/>
          <w:spacing w:val="6"/>
        </w:rPr>
        <w:t>a</w:t>
      </w:r>
      <w:r w:rsidRPr="006956EA">
        <w:rPr>
          <w:i/>
          <w:spacing w:val="4"/>
        </w:rPr>
        <w:t>i</w:t>
      </w:r>
      <w:r w:rsidRPr="006956EA">
        <w:rPr>
          <w:i/>
        </w:rPr>
        <w:t>r</w:t>
      </w:r>
      <w:r w:rsidRPr="006956EA">
        <w:rPr>
          <w:i/>
          <w:spacing w:val="5"/>
        </w:rPr>
        <w:t xml:space="preserve"> </w:t>
      </w:r>
      <w:r w:rsidRPr="006956EA">
        <w:rPr>
          <w:i/>
          <w:spacing w:val="6"/>
        </w:rPr>
        <w:t>p</w:t>
      </w:r>
      <w:r w:rsidRPr="006956EA">
        <w:rPr>
          <w:i/>
          <w:spacing w:val="4"/>
        </w:rPr>
        <w:t>r</w:t>
      </w:r>
      <w:r w:rsidRPr="006956EA">
        <w:rPr>
          <w:i/>
          <w:spacing w:val="6"/>
        </w:rPr>
        <w:t>odu</w:t>
      </w:r>
      <w:r w:rsidRPr="006956EA">
        <w:rPr>
          <w:i/>
          <w:spacing w:val="5"/>
        </w:rPr>
        <w:t>c</w:t>
      </w:r>
      <w:r w:rsidRPr="006956EA">
        <w:rPr>
          <w:i/>
          <w:spacing w:val="4"/>
        </w:rPr>
        <w:t>t</w:t>
      </w:r>
      <w:r w:rsidRPr="006956EA">
        <w:rPr>
          <w:i/>
        </w:rPr>
        <w:t>s</w:t>
      </w:r>
    </w:p>
    <w:p w14:paraId="2F69814A" w14:textId="77777777" w:rsidR="00274465" w:rsidRPr="006956EA" w:rsidRDefault="006956EA">
      <w:pPr>
        <w:spacing w:before="11"/>
        <w:ind w:left="124" w:right="-50"/>
      </w:pPr>
      <w:r w:rsidRPr="006956EA">
        <w:rPr>
          <w:i/>
          <w:spacing w:val="6"/>
        </w:rPr>
        <w:t>Sha</w:t>
      </w:r>
      <w:r w:rsidRPr="006956EA">
        <w:rPr>
          <w:i/>
          <w:spacing w:val="5"/>
        </w:rPr>
        <w:t>m</w:t>
      </w:r>
      <w:r w:rsidRPr="006956EA">
        <w:rPr>
          <w:i/>
          <w:spacing w:val="6"/>
        </w:rPr>
        <w:t>poo</w:t>
      </w:r>
      <w:r w:rsidRPr="006956EA">
        <w:rPr>
          <w:i/>
          <w:spacing w:val="4"/>
        </w:rPr>
        <w:t>i</w:t>
      </w:r>
      <w:r w:rsidRPr="006956EA">
        <w:rPr>
          <w:i/>
          <w:spacing w:val="6"/>
        </w:rPr>
        <w:t>n</w:t>
      </w:r>
      <w:r w:rsidRPr="006956EA">
        <w:rPr>
          <w:i/>
        </w:rPr>
        <w:t>g</w:t>
      </w:r>
      <w:r w:rsidRPr="006956EA">
        <w:rPr>
          <w:i/>
          <w:spacing w:val="1"/>
        </w:rPr>
        <w:t xml:space="preserve"> </w:t>
      </w:r>
      <w:r w:rsidRPr="006956EA">
        <w:rPr>
          <w:i/>
        </w:rPr>
        <w:t>&amp;</w:t>
      </w:r>
      <w:r w:rsidRPr="006956EA">
        <w:rPr>
          <w:i/>
          <w:spacing w:val="2"/>
        </w:rPr>
        <w:t xml:space="preserve"> </w:t>
      </w:r>
      <w:r w:rsidRPr="006956EA">
        <w:rPr>
          <w:i/>
          <w:spacing w:val="5"/>
        </w:rPr>
        <w:t>c</w:t>
      </w:r>
      <w:r w:rsidRPr="006956EA">
        <w:rPr>
          <w:i/>
          <w:spacing w:val="6"/>
        </w:rPr>
        <w:t>ond</w:t>
      </w:r>
      <w:r w:rsidRPr="006956EA">
        <w:rPr>
          <w:i/>
          <w:spacing w:val="4"/>
        </w:rPr>
        <w:t>iti</w:t>
      </w:r>
      <w:r w:rsidRPr="006956EA">
        <w:rPr>
          <w:i/>
          <w:spacing w:val="6"/>
        </w:rPr>
        <w:t>on</w:t>
      </w:r>
      <w:r w:rsidRPr="006956EA">
        <w:rPr>
          <w:i/>
          <w:spacing w:val="4"/>
        </w:rPr>
        <w:t>i</w:t>
      </w:r>
      <w:r w:rsidRPr="006956EA">
        <w:rPr>
          <w:i/>
          <w:spacing w:val="6"/>
        </w:rPr>
        <w:t>n</w:t>
      </w:r>
      <w:r w:rsidRPr="006956EA">
        <w:rPr>
          <w:i/>
        </w:rPr>
        <w:t>g</w:t>
      </w:r>
    </w:p>
    <w:p w14:paraId="7D91BA89" w14:textId="77777777" w:rsidR="00274465" w:rsidRPr="006956EA" w:rsidRDefault="00274465">
      <w:pPr>
        <w:spacing w:before="7" w:line="180" w:lineRule="exact"/>
        <w:rPr>
          <w:sz w:val="18"/>
          <w:szCs w:val="18"/>
        </w:rPr>
      </w:pPr>
    </w:p>
    <w:p w14:paraId="5AAE24FC" w14:textId="77777777" w:rsidR="00274465" w:rsidRPr="006956EA" w:rsidRDefault="00274465">
      <w:pPr>
        <w:spacing w:line="200" w:lineRule="exact"/>
      </w:pPr>
    </w:p>
    <w:p w14:paraId="65CDC444" w14:textId="77777777" w:rsidR="00274465" w:rsidRPr="006956EA" w:rsidRDefault="00274465">
      <w:pPr>
        <w:spacing w:line="200" w:lineRule="exact"/>
      </w:pPr>
    </w:p>
    <w:p w14:paraId="21EF540C" w14:textId="77777777" w:rsidR="00274465" w:rsidRPr="006956EA" w:rsidRDefault="00274465">
      <w:pPr>
        <w:spacing w:line="200" w:lineRule="exact"/>
      </w:pPr>
    </w:p>
    <w:p w14:paraId="7578270C" w14:textId="77777777" w:rsidR="00274465" w:rsidRPr="006956EA" w:rsidRDefault="00274465">
      <w:pPr>
        <w:spacing w:line="200" w:lineRule="exact"/>
      </w:pPr>
    </w:p>
    <w:p w14:paraId="1D7EFDA2" w14:textId="77777777" w:rsidR="00274465" w:rsidRPr="006956EA" w:rsidRDefault="006956EA">
      <w:pPr>
        <w:ind w:left="124"/>
      </w:pPr>
      <w:r w:rsidRPr="006956EA">
        <w:rPr>
          <w:spacing w:val="11"/>
        </w:rPr>
        <w:t>P</w:t>
      </w:r>
      <w:r w:rsidRPr="006956EA">
        <w:rPr>
          <w:spacing w:val="9"/>
        </w:rPr>
        <w:t>R</w:t>
      </w:r>
      <w:r w:rsidRPr="006956EA">
        <w:rPr>
          <w:spacing w:val="10"/>
        </w:rPr>
        <w:t>O</w:t>
      </w:r>
      <w:r w:rsidRPr="006956EA">
        <w:rPr>
          <w:spacing w:val="9"/>
        </w:rPr>
        <w:t>F</w:t>
      </w:r>
      <w:r w:rsidRPr="006956EA">
        <w:rPr>
          <w:spacing w:val="10"/>
        </w:rPr>
        <w:t>E</w:t>
      </w:r>
      <w:r w:rsidRPr="006956EA">
        <w:rPr>
          <w:spacing w:val="9"/>
        </w:rPr>
        <w:t>SS</w:t>
      </w:r>
      <w:r w:rsidRPr="006956EA">
        <w:rPr>
          <w:spacing w:val="10"/>
        </w:rPr>
        <w:t>ION</w:t>
      </w:r>
      <w:r w:rsidRPr="006956EA">
        <w:rPr>
          <w:spacing w:val="7"/>
        </w:rPr>
        <w:t>A</w:t>
      </w:r>
      <w:r w:rsidRPr="006956EA">
        <w:t>L</w:t>
      </w:r>
    </w:p>
    <w:p w14:paraId="2BD4F683" w14:textId="77777777" w:rsidR="00274465" w:rsidRPr="006956EA" w:rsidRDefault="00274465">
      <w:pPr>
        <w:spacing w:line="180" w:lineRule="exact"/>
        <w:rPr>
          <w:sz w:val="18"/>
          <w:szCs w:val="18"/>
        </w:rPr>
      </w:pPr>
    </w:p>
    <w:p w14:paraId="2401BE15" w14:textId="77777777" w:rsidR="00274465" w:rsidRPr="006956EA" w:rsidRDefault="006956EA">
      <w:pPr>
        <w:ind w:left="124"/>
      </w:pPr>
      <w:r w:rsidRPr="006956EA">
        <w:rPr>
          <w:i/>
          <w:spacing w:val="5"/>
        </w:rPr>
        <w:t>F</w:t>
      </w:r>
      <w:r w:rsidRPr="006956EA">
        <w:rPr>
          <w:i/>
          <w:spacing w:val="4"/>
        </w:rPr>
        <w:t>irs</w:t>
      </w:r>
      <w:r w:rsidRPr="006956EA">
        <w:rPr>
          <w:i/>
        </w:rPr>
        <w:t>t</w:t>
      </w:r>
      <w:r w:rsidRPr="006956EA">
        <w:rPr>
          <w:i/>
          <w:spacing w:val="5"/>
        </w:rPr>
        <w:t xml:space="preserve"> </w:t>
      </w:r>
      <w:r w:rsidRPr="006956EA">
        <w:rPr>
          <w:i/>
          <w:spacing w:val="8"/>
        </w:rPr>
        <w:t>A</w:t>
      </w:r>
      <w:r w:rsidRPr="006956EA">
        <w:rPr>
          <w:i/>
          <w:spacing w:val="4"/>
        </w:rPr>
        <w:t>i</w:t>
      </w:r>
      <w:r w:rsidRPr="006956EA">
        <w:rPr>
          <w:i/>
        </w:rPr>
        <w:t>d</w:t>
      </w:r>
      <w:r w:rsidRPr="006956EA">
        <w:rPr>
          <w:i/>
          <w:spacing w:val="8"/>
        </w:rPr>
        <w:t xml:space="preserve"> </w:t>
      </w:r>
      <w:r w:rsidRPr="006956EA">
        <w:rPr>
          <w:i/>
          <w:spacing w:val="4"/>
        </w:rPr>
        <w:t>C</w:t>
      </w:r>
      <w:r w:rsidRPr="006956EA">
        <w:rPr>
          <w:i/>
          <w:spacing w:val="7"/>
        </w:rPr>
        <w:t>e</w:t>
      </w:r>
      <w:r w:rsidRPr="006956EA">
        <w:rPr>
          <w:i/>
          <w:spacing w:val="4"/>
        </w:rPr>
        <w:t>rti</w:t>
      </w:r>
      <w:r w:rsidRPr="006956EA">
        <w:rPr>
          <w:i/>
          <w:spacing w:val="7"/>
        </w:rPr>
        <w:t>f</w:t>
      </w:r>
      <w:r w:rsidRPr="006956EA">
        <w:rPr>
          <w:i/>
          <w:spacing w:val="4"/>
        </w:rPr>
        <w:t>i</w:t>
      </w:r>
      <w:r w:rsidRPr="006956EA">
        <w:rPr>
          <w:i/>
          <w:spacing w:val="5"/>
        </w:rPr>
        <w:t>c</w:t>
      </w:r>
      <w:r w:rsidRPr="006956EA">
        <w:rPr>
          <w:i/>
          <w:spacing w:val="6"/>
        </w:rPr>
        <w:t>a</w:t>
      </w:r>
      <w:r w:rsidRPr="006956EA">
        <w:rPr>
          <w:i/>
          <w:spacing w:val="4"/>
        </w:rPr>
        <w:t>t</w:t>
      </w:r>
      <w:r w:rsidRPr="006956EA">
        <w:rPr>
          <w:i/>
        </w:rPr>
        <w:t>e</w:t>
      </w:r>
    </w:p>
    <w:p w14:paraId="71E5F1D6" w14:textId="77777777" w:rsidR="00274465" w:rsidRPr="006956EA" w:rsidRDefault="00274465">
      <w:pPr>
        <w:spacing w:before="11" w:line="220" w:lineRule="exact"/>
        <w:rPr>
          <w:sz w:val="22"/>
          <w:szCs w:val="22"/>
        </w:rPr>
      </w:pPr>
    </w:p>
    <w:p w14:paraId="1D7B8027" w14:textId="77777777" w:rsidR="00274465" w:rsidRPr="006956EA" w:rsidRDefault="006956EA">
      <w:pPr>
        <w:ind w:left="124"/>
      </w:pPr>
      <w:r w:rsidRPr="006956EA">
        <w:rPr>
          <w:i/>
          <w:spacing w:val="4"/>
        </w:rPr>
        <w:t>C</w:t>
      </w:r>
      <w:r w:rsidRPr="006956EA">
        <w:rPr>
          <w:i/>
          <w:spacing w:val="5"/>
        </w:rPr>
        <w:t>P</w:t>
      </w:r>
      <w:r w:rsidRPr="006956EA">
        <w:rPr>
          <w:i/>
        </w:rPr>
        <w:t>R</w:t>
      </w:r>
      <w:r w:rsidRPr="006956EA">
        <w:rPr>
          <w:i/>
          <w:spacing w:val="6"/>
        </w:rPr>
        <w:t xml:space="preserve"> </w:t>
      </w:r>
      <w:r w:rsidRPr="006956EA">
        <w:rPr>
          <w:i/>
          <w:spacing w:val="4"/>
        </w:rPr>
        <w:t>tr</w:t>
      </w:r>
      <w:r w:rsidRPr="006956EA">
        <w:rPr>
          <w:i/>
          <w:spacing w:val="6"/>
        </w:rPr>
        <w:t>a</w:t>
      </w:r>
      <w:r w:rsidRPr="006956EA">
        <w:rPr>
          <w:i/>
          <w:spacing w:val="4"/>
        </w:rPr>
        <w:t>i</w:t>
      </w:r>
      <w:r w:rsidRPr="006956EA">
        <w:rPr>
          <w:i/>
          <w:spacing w:val="6"/>
        </w:rPr>
        <w:t>n</w:t>
      </w:r>
      <w:r w:rsidRPr="006956EA">
        <w:rPr>
          <w:i/>
          <w:spacing w:val="5"/>
        </w:rPr>
        <w:t>e</w:t>
      </w:r>
      <w:r w:rsidRPr="006956EA">
        <w:rPr>
          <w:i/>
        </w:rPr>
        <w:t>d</w:t>
      </w:r>
    </w:p>
    <w:p w14:paraId="25F010BE" w14:textId="77777777" w:rsidR="00274465" w:rsidRPr="006956EA" w:rsidRDefault="00274465">
      <w:pPr>
        <w:spacing w:before="10" w:line="120" w:lineRule="exact"/>
        <w:rPr>
          <w:sz w:val="12"/>
          <w:szCs w:val="12"/>
        </w:rPr>
      </w:pPr>
    </w:p>
    <w:p w14:paraId="05BF01D3" w14:textId="77777777" w:rsidR="00274465" w:rsidRPr="006956EA" w:rsidRDefault="00274465">
      <w:pPr>
        <w:spacing w:line="200" w:lineRule="exact"/>
      </w:pPr>
    </w:p>
    <w:p w14:paraId="0BB5A2FE" w14:textId="77777777" w:rsidR="00274465" w:rsidRPr="006956EA" w:rsidRDefault="00274465">
      <w:pPr>
        <w:spacing w:line="200" w:lineRule="exact"/>
      </w:pPr>
    </w:p>
    <w:p w14:paraId="523AAB9C" w14:textId="77777777" w:rsidR="00274465" w:rsidRPr="006956EA" w:rsidRDefault="00274465">
      <w:pPr>
        <w:spacing w:line="200" w:lineRule="exact"/>
      </w:pPr>
    </w:p>
    <w:p w14:paraId="2FD6687F" w14:textId="77777777" w:rsidR="00274465" w:rsidRPr="006956EA" w:rsidRDefault="00274465">
      <w:pPr>
        <w:spacing w:line="200" w:lineRule="exact"/>
      </w:pPr>
    </w:p>
    <w:p w14:paraId="4F73AE65" w14:textId="77777777" w:rsidR="00274465" w:rsidRPr="006956EA" w:rsidRDefault="006956EA">
      <w:pPr>
        <w:ind w:left="124"/>
      </w:pPr>
      <w:r w:rsidRPr="006956EA">
        <w:rPr>
          <w:spacing w:val="11"/>
        </w:rPr>
        <w:t>P</w:t>
      </w:r>
      <w:r w:rsidRPr="006956EA">
        <w:rPr>
          <w:spacing w:val="10"/>
        </w:rPr>
        <w:t>E</w:t>
      </w:r>
      <w:r w:rsidRPr="006956EA">
        <w:rPr>
          <w:spacing w:val="9"/>
        </w:rPr>
        <w:t>RS</w:t>
      </w:r>
      <w:r w:rsidRPr="006956EA">
        <w:rPr>
          <w:spacing w:val="10"/>
        </w:rPr>
        <w:t>ON</w:t>
      </w:r>
      <w:r w:rsidRPr="006956EA">
        <w:rPr>
          <w:spacing w:val="7"/>
        </w:rPr>
        <w:t>A</w:t>
      </w:r>
      <w:r w:rsidRPr="006956EA">
        <w:t>L</w:t>
      </w:r>
      <w:r w:rsidRPr="006956EA">
        <w:rPr>
          <w:spacing w:val="8"/>
        </w:rPr>
        <w:t xml:space="preserve"> </w:t>
      </w:r>
      <w:r w:rsidRPr="006956EA">
        <w:rPr>
          <w:spacing w:val="9"/>
        </w:rPr>
        <w:t>S</w:t>
      </w:r>
      <w:r w:rsidRPr="006956EA">
        <w:rPr>
          <w:spacing w:val="10"/>
        </w:rPr>
        <w:t>KI</w:t>
      </w:r>
      <w:r w:rsidRPr="006956EA">
        <w:rPr>
          <w:spacing w:val="8"/>
        </w:rPr>
        <w:t>LL</w:t>
      </w:r>
      <w:r w:rsidRPr="006956EA">
        <w:t>S</w:t>
      </w:r>
    </w:p>
    <w:p w14:paraId="23F645DD" w14:textId="77777777" w:rsidR="00274465" w:rsidRPr="006956EA" w:rsidRDefault="00274465">
      <w:pPr>
        <w:spacing w:before="3" w:line="240" w:lineRule="exact"/>
        <w:rPr>
          <w:sz w:val="24"/>
          <w:szCs w:val="24"/>
        </w:rPr>
      </w:pPr>
    </w:p>
    <w:p w14:paraId="39E2FBB6" w14:textId="77777777" w:rsidR="00274465" w:rsidRPr="006956EA" w:rsidRDefault="006956EA">
      <w:pPr>
        <w:spacing w:line="542" w:lineRule="auto"/>
        <w:ind w:left="124" w:right="1264"/>
      </w:pPr>
      <w:r w:rsidRPr="006956EA">
        <w:rPr>
          <w:i/>
        </w:rPr>
        <w:t>P</w:t>
      </w:r>
      <w:r w:rsidRPr="006956EA">
        <w:rPr>
          <w:i/>
          <w:spacing w:val="1"/>
        </w:rPr>
        <w:t>a</w:t>
      </w:r>
      <w:r w:rsidRPr="006956EA">
        <w:rPr>
          <w:i/>
        </w:rPr>
        <w:t>tie</w:t>
      </w:r>
      <w:r w:rsidRPr="006956EA">
        <w:rPr>
          <w:i/>
          <w:spacing w:val="1"/>
        </w:rPr>
        <w:t>n</w:t>
      </w:r>
      <w:r w:rsidRPr="006956EA">
        <w:rPr>
          <w:i/>
        </w:rPr>
        <w:t>ce</w:t>
      </w:r>
      <w:r w:rsidRPr="006956EA">
        <w:rPr>
          <w:i/>
          <w:spacing w:val="-7"/>
        </w:rPr>
        <w:t xml:space="preserve"> </w:t>
      </w:r>
      <w:r w:rsidRPr="006956EA">
        <w:rPr>
          <w:i/>
          <w:spacing w:val="1"/>
        </w:rPr>
        <w:t>S</w:t>
      </w:r>
      <w:r w:rsidRPr="006956EA">
        <w:rPr>
          <w:i/>
        </w:rPr>
        <w:t xml:space="preserve">elf </w:t>
      </w:r>
      <w:r w:rsidRPr="006956EA">
        <w:rPr>
          <w:i/>
          <w:spacing w:val="-1"/>
        </w:rPr>
        <w:t>s</w:t>
      </w:r>
      <w:r w:rsidRPr="006956EA">
        <w:rPr>
          <w:i/>
        </w:rPr>
        <w:t>t</w:t>
      </w:r>
      <w:r w:rsidRPr="006956EA">
        <w:rPr>
          <w:i/>
          <w:spacing w:val="1"/>
        </w:rPr>
        <w:t>a</w:t>
      </w:r>
      <w:r w:rsidRPr="006956EA">
        <w:rPr>
          <w:i/>
          <w:spacing w:val="-1"/>
        </w:rPr>
        <w:t>r</w:t>
      </w:r>
      <w:r w:rsidRPr="006956EA">
        <w:rPr>
          <w:i/>
        </w:rPr>
        <w:t>ter T</w:t>
      </w:r>
      <w:r w:rsidRPr="006956EA">
        <w:rPr>
          <w:i/>
          <w:spacing w:val="1"/>
        </w:rPr>
        <w:t>a</w:t>
      </w:r>
      <w:r w:rsidRPr="006956EA">
        <w:rPr>
          <w:i/>
        </w:rPr>
        <w:t>le</w:t>
      </w:r>
      <w:r w:rsidRPr="006956EA">
        <w:rPr>
          <w:i/>
          <w:spacing w:val="1"/>
        </w:rPr>
        <w:t>n</w:t>
      </w:r>
      <w:r w:rsidRPr="006956EA">
        <w:rPr>
          <w:i/>
        </w:rPr>
        <w:t xml:space="preserve">ted </w:t>
      </w:r>
      <w:r w:rsidRPr="006956EA">
        <w:rPr>
          <w:i/>
          <w:spacing w:val="-1"/>
        </w:rPr>
        <w:t>Cr</w:t>
      </w:r>
      <w:r w:rsidRPr="006956EA">
        <w:rPr>
          <w:i/>
        </w:rPr>
        <w:t>e</w:t>
      </w:r>
      <w:r w:rsidRPr="006956EA">
        <w:rPr>
          <w:i/>
          <w:spacing w:val="1"/>
        </w:rPr>
        <w:t>a</w:t>
      </w:r>
      <w:r w:rsidRPr="006956EA">
        <w:rPr>
          <w:i/>
        </w:rPr>
        <w:t>tive</w:t>
      </w:r>
      <w:r w:rsidRPr="006956EA">
        <w:rPr>
          <w:i/>
          <w:spacing w:val="-6"/>
        </w:rPr>
        <w:t xml:space="preserve"> </w:t>
      </w:r>
      <w:r w:rsidRPr="006956EA">
        <w:rPr>
          <w:i/>
        </w:rPr>
        <w:t>fl</w:t>
      </w:r>
      <w:r w:rsidRPr="006956EA">
        <w:rPr>
          <w:i/>
          <w:spacing w:val="1"/>
        </w:rPr>
        <w:t>a</w:t>
      </w:r>
      <w:r w:rsidRPr="006956EA">
        <w:rPr>
          <w:i/>
        </w:rPr>
        <w:t>ir</w:t>
      </w:r>
    </w:p>
    <w:p w14:paraId="53DF5972" w14:textId="77777777" w:rsidR="00274465" w:rsidRPr="006956EA" w:rsidRDefault="00274465">
      <w:pPr>
        <w:spacing w:line="200" w:lineRule="exact"/>
      </w:pPr>
    </w:p>
    <w:p w14:paraId="3A774C92" w14:textId="77777777" w:rsidR="00274465" w:rsidRPr="006956EA" w:rsidRDefault="00274465">
      <w:pPr>
        <w:spacing w:line="200" w:lineRule="exact"/>
      </w:pPr>
    </w:p>
    <w:p w14:paraId="0DC154EF" w14:textId="77777777" w:rsidR="00274465" w:rsidRPr="006956EA" w:rsidRDefault="00274465">
      <w:pPr>
        <w:spacing w:before="17" w:line="260" w:lineRule="exact"/>
        <w:rPr>
          <w:sz w:val="26"/>
          <w:szCs w:val="26"/>
        </w:rPr>
      </w:pPr>
    </w:p>
    <w:p w14:paraId="4CE40AC6" w14:textId="77777777" w:rsidR="00274465" w:rsidRPr="006956EA" w:rsidRDefault="006956EA">
      <w:pPr>
        <w:ind w:left="107"/>
      </w:pPr>
      <w:r w:rsidRPr="006956EA">
        <w:rPr>
          <w:spacing w:val="12"/>
        </w:rPr>
        <w:t>P</w:t>
      </w:r>
      <w:r w:rsidRPr="006956EA">
        <w:rPr>
          <w:spacing w:val="10"/>
        </w:rPr>
        <w:t>E</w:t>
      </w:r>
      <w:r w:rsidRPr="006956EA">
        <w:rPr>
          <w:spacing w:val="9"/>
        </w:rPr>
        <w:t>RS</w:t>
      </w:r>
      <w:r w:rsidRPr="006956EA">
        <w:rPr>
          <w:spacing w:val="10"/>
        </w:rPr>
        <w:t>ON</w:t>
      </w:r>
      <w:r w:rsidRPr="006956EA">
        <w:rPr>
          <w:spacing w:val="7"/>
        </w:rPr>
        <w:t>A</w:t>
      </w:r>
      <w:r w:rsidRPr="006956EA">
        <w:t>L</w:t>
      </w:r>
      <w:r w:rsidRPr="006956EA">
        <w:rPr>
          <w:spacing w:val="9"/>
        </w:rPr>
        <w:t xml:space="preserve"> </w:t>
      </w:r>
      <w:r w:rsidRPr="006956EA">
        <w:rPr>
          <w:spacing w:val="10"/>
        </w:rPr>
        <w:t>D</w:t>
      </w:r>
      <w:r w:rsidRPr="006956EA">
        <w:rPr>
          <w:spacing w:val="8"/>
        </w:rPr>
        <w:t>E</w:t>
      </w:r>
      <w:r w:rsidRPr="006956EA">
        <w:rPr>
          <w:spacing w:val="13"/>
        </w:rPr>
        <w:t>T</w:t>
      </w:r>
      <w:r w:rsidRPr="006956EA">
        <w:rPr>
          <w:spacing w:val="7"/>
        </w:rPr>
        <w:t>A</w:t>
      </w:r>
      <w:r w:rsidRPr="006956EA">
        <w:rPr>
          <w:spacing w:val="10"/>
        </w:rPr>
        <w:t>I</w:t>
      </w:r>
      <w:r w:rsidRPr="006956EA">
        <w:rPr>
          <w:spacing w:val="8"/>
        </w:rPr>
        <w:t>L</w:t>
      </w:r>
      <w:r w:rsidRPr="006956EA">
        <w:t>S</w:t>
      </w:r>
    </w:p>
    <w:p w14:paraId="637E1F60" w14:textId="77777777" w:rsidR="00274465" w:rsidRPr="006956EA" w:rsidRDefault="00274465">
      <w:pPr>
        <w:spacing w:before="16" w:line="220" w:lineRule="exact"/>
        <w:rPr>
          <w:sz w:val="22"/>
          <w:szCs w:val="22"/>
        </w:rPr>
      </w:pPr>
    </w:p>
    <w:p w14:paraId="46D973D9" w14:textId="77777777" w:rsidR="006956EA" w:rsidRPr="006956EA" w:rsidRDefault="006956EA">
      <w:pPr>
        <w:ind w:left="107"/>
        <w:rPr>
          <w:rFonts w:ascii="Calibri" w:hAnsi="Calibri" w:cs="Calibri"/>
          <w:sz w:val="22"/>
          <w:szCs w:val="22"/>
        </w:rPr>
      </w:pPr>
      <w:r w:rsidRPr="006956EA">
        <w:rPr>
          <w:rFonts w:ascii="Calibri" w:hAnsi="Calibri" w:cs="Calibri"/>
          <w:sz w:val="22"/>
          <w:szCs w:val="22"/>
        </w:rPr>
        <w:t>Norman Benjamin</w:t>
      </w:r>
    </w:p>
    <w:p w14:paraId="5D6AE3CB" w14:textId="11961CBF" w:rsidR="00274465" w:rsidRPr="006956EA" w:rsidRDefault="006956EA">
      <w:pPr>
        <w:ind w:left="107"/>
      </w:pPr>
      <w:r w:rsidRPr="006956EA">
        <w:rPr>
          <w:i/>
          <w:spacing w:val="1"/>
        </w:rPr>
        <w:t>3</w:t>
      </w:r>
      <w:r w:rsidRPr="006956EA">
        <w:rPr>
          <w:i/>
        </w:rPr>
        <w:t>4 M</w:t>
      </w:r>
      <w:r w:rsidRPr="006956EA">
        <w:rPr>
          <w:i/>
          <w:spacing w:val="1"/>
        </w:rPr>
        <w:t>ad</w:t>
      </w:r>
      <w:r w:rsidRPr="006956EA">
        <w:rPr>
          <w:i/>
        </w:rPr>
        <w:t>e</w:t>
      </w:r>
      <w:r w:rsidRPr="006956EA">
        <w:rPr>
          <w:i/>
          <w:spacing w:val="-4"/>
        </w:rPr>
        <w:t xml:space="preserve"> </w:t>
      </w:r>
      <w:r w:rsidRPr="006956EA">
        <w:rPr>
          <w:i/>
        </w:rPr>
        <w:t>Up</w:t>
      </w:r>
      <w:r w:rsidRPr="006956EA">
        <w:rPr>
          <w:i/>
          <w:spacing w:val="-2"/>
        </w:rPr>
        <w:t xml:space="preserve"> </w:t>
      </w:r>
      <w:r w:rsidRPr="006956EA">
        <w:rPr>
          <w:i/>
        </w:rPr>
        <w:t>R</w:t>
      </w:r>
      <w:r w:rsidRPr="006956EA">
        <w:rPr>
          <w:i/>
          <w:spacing w:val="1"/>
        </w:rPr>
        <w:t>o</w:t>
      </w:r>
      <w:r w:rsidRPr="006956EA">
        <w:rPr>
          <w:i/>
          <w:spacing w:val="-1"/>
        </w:rPr>
        <w:t>a</w:t>
      </w:r>
      <w:r w:rsidRPr="006956EA">
        <w:rPr>
          <w:i/>
        </w:rPr>
        <w:t>d</w:t>
      </w:r>
    </w:p>
    <w:p w14:paraId="68B1D3D0" w14:textId="77777777" w:rsidR="00274465" w:rsidRPr="006956EA" w:rsidRDefault="006956EA">
      <w:pPr>
        <w:ind w:left="107"/>
      </w:pPr>
      <w:r w:rsidRPr="006956EA">
        <w:rPr>
          <w:i/>
          <w:spacing w:val="-1"/>
        </w:rPr>
        <w:t>C</w:t>
      </w:r>
      <w:r w:rsidRPr="006956EA">
        <w:rPr>
          <w:i/>
          <w:spacing w:val="1"/>
        </w:rPr>
        <w:t>o</w:t>
      </w:r>
      <w:r w:rsidRPr="006956EA">
        <w:rPr>
          <w:i/>
        </w:rPr>
        <w:t>v</w:t>
      </w:r>
      <w:r w:rsidRPr="006956EA">
        <w:rPr>
          <w:i/>
          <w:spacing w:val="1"/>
        </w:rPr>
        <w:t>en</w:t>
      </w:r>
      <w:r w:rsidRPr="006956EA">
        <w:rPr>
          <w:i/>
        </w:rPr>
        <w:t>t</w:t>
      </w:r>
      <w:r w:rsidRPr="006956EA">
        <w:rPr>
          <w:i/>
          <w:spacing w:val="-1"/>
        </w:rPr>
        <w:t>r</w:t>
      </w:r>
      <w:r w:rsidRPr="006956EA">
        <w:rPr>
          <w:i/>
        </w:rPr>
        <w:t>y</w:t>
      </w:r>
    </w:p>
    <w:p w14:paraId="0917B014" w14:textId="77777777" w:rsidR="00274465" w:rsidRPr="006956EA" w:rsidRDefault="006956EA">
      <w:pPr>
        <w:ind w:left="107"/>
      </w:pPr>
      <w:r w:rsidRPr="006956EA">
        <w:rPr>
          <w:i/>
          <w:spacing w:val="-1"/>
        </w:rPr>
        <w:t>C</w:t>
      </w:r>
      <w:r w:rsidRPr="006956EA">
        <w:rPr>
          <w:i/>
          <w:spacing w:val="1"/>
        </w:rPr>
        <w:t>V6</w:t>
      </w:r>
      <w:r w:rsidRPr="006956EA">
        <w:rPr>
          <w:i/>
        </w:rPr>
        <w:t>6</w:t>
      </w:r>
      <w:r w:rsidRPr="006956EA">
        <w:rPr>
          <w:i/>
          <w:spacing w:val="-3"/>
        </w:rPr>
        <w:t xml:space="preserve"> </w:t>
      </w:r>
      <w:r w:rsidRPr="006956EA">
        <w:rPr>
          <w:i/>
          <w:spacing w:val="1"/>
        </w:rPr>
        <w:t>7</w:t>
      </w:r>
      <w:r w:rsidRPr="006956EA">
        <w:rPr>
          <w:i/>
        </w:rPr>
        <w:t>RF</w:t>
      </w:r>
    </w:p>
    <w:p w14:paraId="6CCA96C0" w14:textId="77777777" w:rsidR="00274465" w:rsidRPr="006956EA" w:rsidRDefault="00274465">
      <w:pPr>
        <w:spacing w:before="8" w:line="220" w:lineRule="exact"/>
        <w:rPr>
          <w:sz w:val="22"/>
          <w:szCs w:val="22"/>
        </w:rPr>
      </w:pPr>
    </w:p>
    <w:p w14:paraId="33063963" w14:textId="77777777" w:rsidR="00274465" w:rsidRPr="006956EA" w:rsidRDefault="006956EA">
      <w:pPr>
        <w:ind w:left="107"/>
      </w:pPr>
      <w:r w:rsidRPr="006956EA">
        <w:rPr>
          <w:i/>
        </w:rPr>
        <w:t>T:</w:t>
      </w:r>
      <w:r w:rsidRPr="006956EA">
        <w:rPr>
          <w:i/>
          <w:spacing w:val="-1"/>
        </w:rPr>
        <w:t xml:space="preserve"> </w:t>
      </w:r>
      <w:r w:rsidRPr="006956EA">
        <w:rPr>
          <w:i/>
          <w:spacing w:val="1"/>
        </w:rPr>
        <w:t>024</w:t>
      </w:r>
      <w:r w:rsidRPr="006956EA">
        <w:rPr>
          <w:i/>
          <w:spacing w:val="-1"/>
        </w:rPr>
        <w:t>7</w:t>
      </w:r>
      <w:r w:rsidRPr="006956EA">
        <w:rPr>
          <w:i/>
        </w:rPr>
        <w:t>6</w:t>
      </w:r>
      <w:r w:rsidRPr="006956EA">
        <w:rPr>
          <w:i/>
          <w:spacing w:val="-3"/>
        </w:rPr>
        <w:t xml:space="preserve"> </w:t>
      </w:r>
      <w:r w:rsidRPr="006956EA">
        <w:rPr>
          <w:i/>
          <w:spacing w:val="-1"/>
        </w:rPr>
        <w:t>0</w:t>
      </w:r>
      <w:r w:rsidRPr="006956EA">
        <w:rPr>
          <w:i/>
          <w:spacing w:val="1"/>
        </w:rPr>
        <w:t>0</w:t>
      </w:r>
      <w:r w:rsidRPr="006956EA">
        <w:rPr>
          <w:i/>
        </w:rPr>
        <w:t>0</w:t>
      </w:r>
      <w:r w:rsidRPr="006956EA">
        <w:rPr>
          <w:i/>
          <w:spacing w:val="-1"/>
        </w:rPr>
        <w:t xml:space="preserve"> 0</w:t>
      </w:r>
      <w:r w:rsidRPr="006956EA">
        <w:rPr>
          <w:i/>
          <w:spacing w:val="1"/>
        </w:rPr>
        <w:t>00</w:t>
      </w:r>
      <w:r w:rsidRPr="006956EA">
        <w:rPr>
          <w:i/>
        </w:rPr>
        <w:t>0</w:t>
      </w:r>
    </w:p>
    <w:p w14:paraId="10D46BB3" w14:textId="77777777" w:rsidR="00274465" w:rsidRPr="006956EA" w:rsidRDefault="006956EA">
      <w:pPr>
        <w:ind w:left="107"/>
      </w:pPr>
      <w:r w:rsidRPr="006956EA">
        <w:rPr>
          <w:i/>
        </w:rPr>
        <w:t>M:</w:t>
      </w:r>
      <w:r w:rsidRPr="006956EA">
        <w:rPr>
          <w:i/>
          <w:spacing w:val="-1"/>
        </w:rPr>
        <w:t xml:space="preserve"> </w:t>
      </w:r>
      <w:r w:rsidRPr="006956EA">
        <w:rPr>
          <w:i/>
          <w:spacing w:val="1"/>
        </w:rPr>
        <w:t>088</w:t>
      </w:r>
      <w:r w:rsidRPr="006956EA">
        <w:rPr>
          <w:i/>
        </w:rPr>
        <w:t>7</w:t>
      </w:r>
      <w:r w:rsidRPr="006956EA">
        <w:rPr>
          <w:i/>
          <w:spacing w:val="-4"/>
        </w:rPr>
        <w:t xml:space="preserve"> </w:t>
      </w:r>
      <w:r w:rsidRPr="006956EA">
        <w:rPr>
          <w:i/>
          <w:spacing w:val="1"/>
        </w:rPr>
        <w:t>22</w:t>
      </w:r>
      <w:r w:rsidRPr="006956EA">
        <w:rPr>
          <w:i/>
        </w:rPr>
        <w:t>2</w:t>
      </w:r>
      <w:r w:rsidRPr="006956EA">
        <w:rPr>
          <w:i/>
          <w:spacing w:val="-4"/>
        </w:rPr>
        <w:t xml:space="preserve"> </w:t>
      </w:r>
      <w:r w:rsidRPr="006956EA">
        <w:rPr>
          <w:i/>
          <w:spacing w:val="1"/>
        </w:rPr>
        <w:t>9</w:t>
      </w:r>
      <w:r w:rsidRPr="006956EA">
        <w:rPr>
          <w:i/>
          <w:spacing w:val="-1"/>
        </w:rPr>
        <w:t>9</w:t>
      </w:r>
      <w:r w:rsidRPr="006956EA">
        <w:rPr>
          <w:i/>
          <w:spacing w:val="1"/>
        </w:rPr>
        <w:t>9</w:t>
      </w:r>
      <w:r w:rsidRPr="006956EA">
        <w:rPr>
          <w:i/>
        </w:rPr>
        <w:t>9</w:t>
      </w:r>
    </w:p>
    <w:p w14:paraId="4034789C" w14:textId="65178C46" w:rsidR="00274465" w:rsidRPr="006956EA" w:rsidRDefault="006956EA">
      <w:pPr>
        <w:ind w:left="107"/>
      </w:pPr>
      <w:r w:rsidRPr="006956EA">
        <w:rPr>
          <w:i/>
          <w:spacing w:val="1"/>
        </w:rPr>
        <w:t>E</w:t>
      </w:r>
      <w:r w:rsidRPr="006956EA">
        <w:rPr>
          <w:i/>
        </w:rPr>
        <w:t>:</w:t>
      </w:r>
      <w:r w:rsidRPr="006956EA">
        <w:rPr>
          <w:i/>
          <w:spacing w:val="-2"/>
        </w:rPr>
        <w:t xml:space="preserve"> </w:t>
      </w:r>
      <w:r w:rsidRPr="006956EA">
        <w:rPr>
          <w:i/>
          <w:spacing w:val="-49"/>
        </w:rPr>
        <w:t xml:space="preserve"> </w:t>
      </w:r>
      <w:hyperlink r:id="rId5" w:history="1">
        <w:r w:rsidRPr="006956EA">
          <w:rPr>
            <w:rStyle w:val="Hyperlink"/>
            <w:i/>
            <w:color w:val="auto"/>
          </w:rPr>
          <w:t>norman@gmail.com</w:t>
        </w:r>
      </w:hyperlink>
    </w:p>
    <w:p w14:paraId="3803D68F" w14:textId="77777777" w:rsidR="00274465" w:rsidRPr="006956EA" w:rsidRDefault="00274465">
      <w:pPr>
        <w:spacing w:before="11" w:line="220" w:lineRule="exact"/>
        <w:rPr>
          <w:sz w:val="22"/>
          <w:szCs w:val="22"/>
        </w:rPr>
      </w:pPr>
    </w:p>
    <w:p w14:paraId="064AF648" w14:textId="77777777" w:rsidR="00274465" w:rsidRPr="006956EA" w:rsidRDefault="006956EA">
      <w:pPr>
        <w:ind w:left="107"/>
      </w:pPr>
      <w:r w:rsidRPr="006956EA">
        <w:rPr>
          <w:i/>
        </w:rPr>
        <w:t>DO</w:t>
      </w:r>
      <w:r w:rsidRPr="006956EA">
        <w:rPr>
          <w:i/>
          <w:spacing w:val="1"/>
        </w:rPr>
        <w:t>B</w:t>
      </w:r>
      <w:r w:rsidRPr="006956EA">
        <w:rPr>
          <w:i/>
        </w:rPr>
        <w:t>:</w:t>
      </w:r>
      <w:r w:rsidRPr="006956EA">
        <w:rPr>
          <w:i/>
          <w:spacing w:val="-4"/>
        </w:rPr>
        <w:t xml:space="preserve"> </w:t>
      </w:r>
      <w:r w:rsidRPr="006956EA">
        <w:rPr>
          <w:i/>
          <w:spacing w:val="1"/>
        </w:rPr>
        <w:t>12</w:t>
      </w:r>
      <w:r w:rsidRPr="006956EA">
        <w:rPr>
          <w:i/>
        </w:rPr>
        <w:t>/</w:t>
      </w:r>
      <w:r w:rsidRPr="006956EA">
        <w:rPr>
          <w:i/>
          <w:spacing w:val="3"/>
        </w:rPr>
        <w:t>0</w:t>
      </w:r>
      <w:r w:rsidRPr="006956EA">
        <w:rPr>
          <w:i/>
          <w:spacing w:val="1"/>
        </w:rPr>
        <w:t>9</w:t>
      </w:r>
      <w:r w:rsidRPr="006956EA">
        <w:rPr>
          <w:i/>
        </w:rPr>
        <w:t>/</w:t>
      </w:r>
      <w:r w:rsidRPr="006956EA">
        <w:rPr>
          <w:i/>
          <w:spacing w:val="-1"/>
        </w:rPr>
        <w:t>1</w:t>
      </w:r>
      <w:r w:rsidRPr="006956EA">
        <w:rPr>
          <w:i/>
          <w:spacing w:val="1"/>
        </w:rPr>
        <w:t>98</w:t>
      </w:r>
      <w:r w:rsidRPr="006956EA">
        <w:rPr>
          <w:i/>
        </w:rPr>
        <w:t>5</w:t>
      </w:r>
    </w:p>
    <w:p w14:paraId="04D6E2D4" w14:textId="77777777" w:rsidR="00274465" w:rsidRPr="006956EA" w:rsidRDefault="006956EA">
      <w:pPr>
        <w:ind w:left="107"/>
      </w:pPr>
      <w:r w:rsidRPr="006956EA">
        <w:rPr>
          <w:i/>
        </w:rPr>
        <w:t>Dr</w:t>
      </w:r>
      <w:r w:rsidRPr="006956EA">
        <w:rPr>
          <w:i/>
          <w:spacing w:val="-1"/>
        </w:rPr>
        <w:t>i</w:t>
      </w:r>
      <w:r w:rsidRPr="006956EA">
        <w:rPr>
          <w:i/>
        </w:rPr>
        <w:t>vi</w:t>
      </w:r>
      <w:r w:rsidRPr="006956EA">
        <w:rPr>
          <w:i/>
          <w:spacing w:val="1"/>
        </w:rPr>
        <w:t>n</w:t>
      </w:r>
      <w:r w:rsidRPr="006956EA">
        <w:rPr>
          <w:i/>
        </w:rPr>
        <w:t>g</w:t>
      </w:r>
      <w:r w:rsidRPr="006956EA">
        <w:rPr>
          <w:i/>
          <w:spacing w:val="-5"/>
        </w:rPr>
        <w:t xml:space="preserve"> </w:t>
      </w:r>
      <w:r w:rsidRPr="006956EA">
        <w:rPr>
          <w:i/>
        </w:rPr>
        <w:t>lice</w:t>
      </w:r>
      <w:r w:rsidRPr="006956EA">
        <w:rPr>
          <w:i/>
          <w:spacing w:val="1"/>
        </w:rPr>
        <w:t>n</w:t>
      </w:r>
      <w:r w:rsidRPr="006956EA">
        <w:rPr>
          <w:i/>
          <w:spacing w:val="-1"/>
        </w:rPr>
        <w:t>s</w:t>
      </w:r>
      <w:r w:rsidRPr="006956EA">
        <w:rPr>
          <w:i/>
        </w:rPr>
        <w:t>e:</w:t>
      </w:r>
      <w:r w:rsidRPr="006956EA">
        <w:rPr>
          <w:i/>
          <w:spacing w:val="45"/>
        </w:rPr>
        <w:t xml:space="preserve"> </w:t>
      </w:r>
      <w:r w:rsidRPr="006956EA">
        <w:rPr>
          <w:i/>
        </w:rPr>
        <w:t>Yes</w:t>
      </w:r>
    </w:p>
    <w:p w14:paraId="42C89B1C" w14:textId="77777777" w:rsidR="00274465" w:rsidRPr="006956EA" w:rsidRDefault="006956EA">
      <w:pPr>
        <w:spacing w:line="220" w:lineRule="exact"/>
        <w:ind w:left="107"/>
      </w:pPr>
      <w:r w:rsidRPr="006956EA">
        <w:rPr>
          <w:i/>
          <w:spacing w:val="-1"/>
        </w:rPr>
        <w:t>N</w:t>
      </w:r>
      <w:r w:rsidRPr="006956EA">
        <w:rPr>
          <w:i/>
          <w:spacing w:val="1"/>
        </w:rPr>
        <w:t>a</w:t>
      </w:r>
      <w:r w:rsidRPr="006956EA">
        <w:rPr>
          <w:i/>
        </w:rPr>
        <w:t>ti</w:t>
      </w:r>
      <w:r w:rsidRPr="006956EA">
        <w:rPr>
          <w:i/>
          <w:spacing w:val="1"/>
        </w:rPr>
        <w:t>o</w:t>
      </w:r>
      <w:r w:rsidRPr="006956EA">
        <w:rPr>
          <w:i/>
          <w:spacing w:val="1"/>
        </w:rPr>
        <w:t>na</w:t>
      </w:r>
      <w:r w:rsidRPr="006956EA">
        <w:rPr>
          <w:i/>
        </w:rPr>
        <w:t>lity:</w:t>
      </w:r>
      <w:r w:rsidRPr="006956EA">
        <w:rPr>
          <w:i/>
          <w:spacing w:val="-9"/>
        </w:rPr>
        <w:t xml:space="preserve"> </w:t>
      </w:r>
      <w:r w:rsidRPr="006956EA">
        <w:rPr>
          <w:i/>
        </w:rPr>
        <w:t>B</w:t>
      </w:r>
      <w:r w:rsidRPr="006956EA">
        <w:rPr>
          <w:i/>
          <w:spacing w:val="-1"/>
        </w:rPr>
        <w:t>r</w:t>
      </w:r>
      <w:r w:rsidRPr="006956EA">
        <w:rPr>
          <w:i/>
        </w:rPr>
        <w:t>iti</w:t>
      </w:r>
      <w:r w:rsidRPr="006956EA">
        <w:rPr>
          <w:i/>
          <w:spacing w:val="-1"/>
        </w:rPr>
        <w:t>s</w:t>
      </w:r>
      <w:r w:rsidRPr="006956EA">
        <w:rPr>
          <w:i/>
        </w:rPr>
        <w:t>h</w:t>
      </w:r>
    </w:p>
    <w:p w14:paraId="272C3F11" w14:textId="77777777" w:rsidR="006956EA" w:rsidRPr="006956EA" w:rsidRDefault="006956EA">
      <w:pPr>
        <w:spacing w:before="39" w:line="294" w:lineRule="auto"/>
        <w:ind w:right="4733"/>
        <w:jc w:val="both"/>
        <w:rPr>
          <w:rFonts w:ascii="Calibri" w:hAnsi="Calibri" w:cs="Calibri"/>
          <w:sz w:val="22"/>
          <w:szCs w:val="22"/>
        </w:rPr>
      </w:pPr>
      <w:r w:rsidRPr="006956EA">
        <w:br w:type="column"/>
      </w:r>
      <w:r w:rsidRPr="006956EA">
        <w:rPr>
          <w:rFonts w:ascii="Calibri" w:hAnsi="Calibri" w:cs="Calibri"/>
          <w:sz w:val="22"/>
          <w:szCs w:val="22"/>
        </w:rPr>
        <w:t>Norman Benjamin</w:t>
      </w:r>
    </w:p>
    <w:p w14:paraId="24F34E93" w14:textId="4ED6F2C5" w:rsidR="00274465" w:rsidRPr="006956EA" w:rsidRDefault="006956EA">
      <w:pPr>
        <w:spacing w:before="39" w:line="294" w:lineRule="auto"/>
        <w:ind w:right="4733"/>
        <w:jc w:val="both"/>
      </w:pPr>
      <w:r w:rsidRPr="006956EA">
        <w:rPr>
          <w:sz w:val="40"/>
          <w:szCs w:val="40"/>
        </w:rPr>
        <w:t>H</w:t>
      </w:r>
      <w:r w:rsidRPr="006956EA">
        <w:rPr>
          <w:spacing w:val="-2"/>
          <w:sz w:val="40"/>
          <w:szCs w:val="40"/>
        </w:rPr>
        <w:t>a</w:t>
      </w:r>
      <w:r w:rsidRPr="006956EA">
        <w:rPr>
          <w:spacing w:val="-4"/>
          <w:sz w:val="40"/>
          <w:szCs w:val="40"/>
        </w:rPr>
        <w:t>i</w:t>
      </w:r>
      <w:r w:rsidRPr="006956EA">
        <w:rPr>
          <w:sz w:val="40"/>
          <w:szCs w:val="40"/>
        </w:rPr>
        <w:t>r s</w:t>
      </w:r>
      <w:r w:rsidRPr="006956EA">
        <w:rPr>
          <w:spacing w:val="-2"/>
          <w:sz w:val="40"/>
          <w:szCs w:val="40"/>
        </w:rPr>
        <w:t>t</w:t>
      </w:r>
      <w:r w:rsidRPr="006956EA">
        <w:rPr>
          <w:sz w:val="40"/>
          <w:szCs w:val="40"/>
        </w:rPr>
        <w:t>y</w:t>
      </w:r>
      <w:r w:rsidRPr="006956EA">
        <w:rPr>
          <w:spacing w:val="-2"/>
          <w:sz w:val="40"/>
          <w:szCs w:val="40"/>
        </w:rPr>
        <w:t>l</w:t>
      </w:r>
      <w:r w:rsidRPr="006956EA">
        <w:rPr>
          <w:spacing w:val="-4"/>
          <w:sz w:val="40"/>
          <w:szCs w:val="40"/>
        </w:rPr>
        <w:t>i</w:t>
      </w:r>
      <w:r w:rsidRPr="006956EA">
        <w:rPr>
          <w:sz w:val="40"/>
          <w:szCs w:val="40"/>
        </w:rPr>
        <w:t>st</w:t>
      </w:r>
      <w:r w:rsidRPr="006956EA">
        <w:rPr>
          <w:spacing w:val="-2"/>
          <w:sz w:val="40"/>
          <w:szCs w:val="40"/>
        </w:rPr>
        <w:t xml:space="preserve"> </w:t>
      </w:r>
      <w:r w:rsidRPr="006956EA">
        <w:rPr>
          <w:spacing w:val="-3"/>
          <w:sz w:val="40"/>
          <w:szCs w:val="40"/>
        </w:rPr>
        <w:t xml:space="preserve">CV </w:t>
      </w:r>
      <w:r w:rsidRPr="006956EA">
        <w:rPr>
          <w:spacing w:val="12"/>
        </w:rPr>
        <w:t>P</w:t>
      </w:r>
      <w:r w:rsidRPr="006956EA">
        <w:rPr>
          <w:spacing w:val="13"/>
        </w:rPr>
        <w:t>E</w:t>
      </w:r>
      <w:r w:rsidRPr="006956EA">
        <w:rPr>
          <w:spacing w:val="11"/>
        </w:rPr>
        <w:t>RS</w:t>
      </w:r>
      <w:r w:rsidRPr="006956EA">
        <w:rPr>
          <w:spacing w:val="12"/>
        </w:rPr>
        <w:t>ON</w:t>
      </w:r>
      <w:r w:rsidRPr="006956EA">
        <w:rPr>
          <w:spacing w:val="10"/>
        </w:rPr>
        <w:t>A</w:t>
      </w:r>
      <w:r w:rsidRPr="006956EA">
        <w:t>L</w:t>
      </w:r>
      <w:r w:rsidRPr="006956EA">
        <w:rPr>
          <w:spacing w:val="12"/>
        </w:rPr>
        <w:t xml:space="preserve"> </w:t>
      </w:r>
      <w:r w:rsidRPr="006956EA">
        <w:rPr>
          <w:spacing w:val="11"/>
        </w:rPr>
        <w:t>S</w:t>
      </w:r>
      <w:r w:rsidRPr="006956EA">
        <w:rPr>
          <w:spacing w:val="12"/>
        </w:rPr>
        <w:t>UMM</w:t>
      </w:r>
      <w:r w:rsidRPr="006956EA">
        <w:rPr>
          <w:spacing w:val="10"/>
        </w:rPr>
        <w:t>A</w:t>
      </w:r>
      <w:r w:rsidRPr="006956EA">
        <w:rPr>
          <w:spacing w:val="11"/>
        </w:rPr>
        <w:t>R</w:t>
      </w:r>
      <w:r w:rsidRPr="006956EA">
        <w:t>Y</w:t>
      </w:r>
    </w:p>
    <w:p w14:paraId="251A293B" w14:textId="77777777" w:rsidR="00274465" w:rsidRPr="006956EA" w:rsidRDefault="00274465">
      <w:pPr>
        <w:spacing w:before="1" w:line="240" w:lineRule="exact"/>
        <w:rPr>
          <w:sz w:val="24"/>
          <w:szCs w:val="24"/>
        </w:rPr>
      </w:pPr>
    </w:p>
    <w:p w14:paraId="77AC8F60" w14:textId="77777777" w:rsidR="00274465" w:rsidRPr="006956EA" w:rsidRDefault="006956EA">
      <w:pPr>
        <w:spacing w:line="270" w:lineRule="auto"/>
        <w:ind w:right="144"/>
      </w:pPr>
      <w:r w:rsidRPr="006956EA">
        <w:t>A</w:t>
      </w:r>
      <w:r w:rsidRPr="006956EA">
        <w:rPr>
          <w:spacing w:val="9"/>
        </w:rPr>
        <w:t xml:space="preserve"> </w:t>
      </w:r>
      <w:r w:rsidRPr="006956EA">
        <w:t>w</w:t>
      </w:r>
      <w:r w:rsidRPr="006956EA">
        <w:rPr>
          <w:spacing w:val="5"/>
        </w:rPr>
        <w:t>e</w:t>
      </w:r>
      <w:r w:rsidRPr="006956EA">
        <w:rPr>
          <w:spacing w:val="4"/>
        </w:rPr>
        <w:t>l</w:t>
      </w:r>
      <w:r w:rsidRPr="006956EA">
        <w:t>l</w:t>
      </w:r>
      <w:r w:rsidRPr="006956EA">
        <w:rPr>
          <w:spacing w:val="6"/>
        </w:rPr>
        <w:t xml:space="preserve"> p</w:t>
      </w:r>
      <w:r w:rsidRPr="006956EA">
        <w:rPr>
          <w:spacing w:val="3"/>
        </w:rPr>
        <w:t>r</w:t>
      </w:r>
      <w:r w:rsidRPr="006956EA">
        <w:rPr>
          <w:spacing w:val="5"/>
        </w:rPr>
        <w:t>e</w:t>
      </w:r>
      <w:r w:rsidRPr="006956EA">
        <w:rPr>
          <w:spacing w:val="4"/>
        </w:rPr>
        <w:t>s</w:t>
      </w:r>
      <w:r w:rsidRPr="006956EA">
        <w:rPr>
          <w:spacing w:val="5"/>
        </w:rPr>
        <w:t>e</w:t>
      </w:r>
      <w:r w:rsidRPr="006956EA">
        <w:rPr>
          <w:spacing w:val="3"/>
        </w:rPr>
        <w:t>n</w:t>
      </w:r>
      <w:r w:rsidRPr="006956EA">
        <w:rPr>
          <w:spacing w:val="4"/>
        </w:rPr>
        <w:t>t</w:t>
      </w:r>
      <w:r w:rsidRPr="006956EA">
        <w:rPr>
          <w:spacing w:val="3"/>
        </w:rPr>
        <w:t>e</w:t>
      </w:r>
      <w:r w:rsidRPr="006956EA">
        <w:rPr>
          <w:spacing w:val="6"/>
        </w:rPr>
        <w:t>d</w:t>
      </w:r>
      <w:r w:rsidRPr="006956EA">
        <w:t xml:space="preserve">, </w:t>
      </w:r>
      <w:r w:rsidRPr="006956EA">
        <w:rPr>
          <w:spacing w:val="3"/>
        </w:rPr>
        <w:t>h</w:t>
      </w:r>
      <w:r w:rsidRPr="006956EA">
        <w:rPr>
          <w:spacing w:val="5"/>
        </w:rPr>
        <w:t>a</w:t>
      </w:r>
      <w:r w:rsidRPr="006956EA">
        <w:rPr>
          <w:spacing w:val="3"/>
        </w:rPr>
        <w:t>r</w:t>
      </w:r>
      <w:r w:rsidRPr="006956EA">
        <w:rPr>
          <w:spacing w:val="6"/>
        </w:rPr>
        <w:t>d</w:t>
      </w:r>
      <w:r w:rsidRPr="006956EA">
        <w:t>w</w:t>
      </w:r>
      <w:r w:rsidRPr="006956EA">
        <w:rPr>
          <w:spacing w:val="6"/>
        </w:rPr>
        <w:t>o</w:t>
      </w:r>
      <w:r w:rsidRPr="006956EA">
        <w:rPr>
          <w:spacing w:val="5"/>
        </w:rPr>
        <w:t>r</w:t>
      </w:r>
      <w:r w:rsidRPr="006956EA">
        <w:rPr>
          <w:spacing w:val="3"/>
        </w:rPr>
        <w:t>k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2"/>
        </w:rPr>
        <w:t xml:space="preserve"> </w:t>
      </w:r>
      <w:r w:rsidRPr="006956EA">
        <w:rPr>
          <w:spacing w:val="3"/>
        </w:rPr>
        <w:t>h</w:t>
      </w:r>
      <w:r w:rsidRPr="006956EA">
        <w:rPr>
          <w:spacing w:val="5"/>
        </w:rPr>
        <w:t>a</w:t>
      </w:r>
      <w:r w:rsidRPr="006956EA">
        <w:rPr>
          <w:spacing w:val="4"/>
        </w:rPr>
        <w:t>i</w:t>
      </w:r>
      <w:r w:rsidRPr="006956EA">
        <w:t>r</w:t>
      </w:r>
      <w:r w:rsidRPr="006956EA">
        <w:rPr>
          <w:spacing w:val="7"/>
        </w:rPr>
        <w:t xml:space="preserve"> </w:t>
      </w:r>
      <w:r w:rsidRPr="006956EA">
        <w:rPr>
          <w:spacing w:val="4"/>
        </w:rPr>
        <w:t>st</w:t>
      </w:r>
      <w:r w:rsidRPr="006956EA">
        <w:rPr>
          <w:spacing w:val="1"/>
        </w:rPr>
        <w:t>y</w:t>
      </w:r>
      <w:r w:rsidRPr="006956EA">
        <w:rPr>
          <w:spacing w:val="4"/>
        </w:rPr>
        <w:t>lis</w:t>
      </w:r>
      <w:r w:rsidRPr="006956EA">
        <w:t>t</w:t>
      </w:r>
      <w:r w:rsidRPr="006956EA">
        <w:rPr>
          <w:spacing w:val="4"/>
        </w:rPr>
        <w:t xml:space="preserve"> </w:t>
      </w:r>
      <w:r w:rsidRPr="006956EA">
        <w:t>w</w:t>
      </w:r>
      <w:r w:rsidRPr="006956EA">
        <w:rPr>
          <w:spacing w:val="5"/>
        </w:rPr>
        <w:t>i</w:t>
      </w:r>
      <w:r w:rsidRPr="006956EA">
        <w:rPr>
          <w:spacing w:val="4"/>
        </w:rPr>
        <w:t>t</w:t>
      </w:r>
      <w:r w:rsidRPr="006956EA">
        <w:t>h</w:t>
      </w:r>
      <w:r w:rsidRPr="006956EA">
        <w:rPr>
          <w:spacing w:val="4"/>
        </w:rPr>
        <w:t xml:space="preserve"> </w:t>
      </w:r>
      <w:r w:rsidRPr="006956EA">
        <w:t>a</w:t>
      </w:r>
      <w:r w:rsidRPr="006956EA">
        <w:rPr>
          <w:spacing w:val="9"/>
        </w:rPr>
        <w:t xml:space="preserve"> </w:t>
      </w:r>
      <w:r w:rsidRPr="006956EA">
        <w:rPr>
          <w:spacing w:val="6"/>
        </w:rPr>
        <w:t>p</w:t>
      </w:r>
      <w:r w:rsidRPr="006956EA">
        <w:rPr>
          <w:spacing w:val="4"/>
        </w:rPr>
        <w:t>l</w:t>
      </w:r>
      <w:r w:rsidRPr="006956EA">
        <w:rPr>
          <w:spacing w:val="3"/>
        </w:rPr>
        <w:t>e</w:t>
      </w:r>
      <w:r w:rsidRPr="006956EA">
        <w:rPr>
          <w:spacing w:val="5"/>
        </w:rPr>
        <w:t>a</w:t>
      </w:r>
      <w:r w:rsidRPr="006956EA">
        <w:rPr>
          <w:spacing w:val="4"/>
        </w:rPr>
        <w:t>s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>t</w:t>
      </w:r>
      <w:r w:rsidRPr="006956EA">
        <w:rPr>
          <w:spacing w:val="2"/>
        </w:rPr>
        <w:t xml:space="preserve"> </w:t>
      </w:r>
      <w:r w:rsidRPr="006956EA">
        <w:rPr>
          <w:spacing w:val="3"/>
        </w:rPr>
        <w:t>p</w:t>
      </w:r>
      <w:r w:rsidRPr="006956EA">
        <w:rPr>
          <w:spacing w:val="5"/>
        </w:rPr>
        <w:t>er</w:t>
      </w:r>
      <w:r w:rsidRPr="006956EA">
        <w:rPr>
          <w:spacing w:val="2"/>
        </w:rPr>
        <w:t>s</w:t>
      </w:r>
      <w:r w:rsidRPr="006956EA">
        <w:rPr>
          <w:spacing w:val="6"/>
        </w:rPr>
        <w:t>o</w:t>
      </w:r>
      <w:r w:rsidRPr="006956EA">
        <w:rPr>
          <w:spacing w:val="3"/>
        </w:rPr>
        <w:t>n</w:t>
      </w:r>
      <w:r w:rsidRPr="006956EA">
        <w:rPr>
          <w:spacing w:val="5"/>
        </w:rPr>
        <w:t>a</w:t>
      </w:r>
      <w:r w:rsidRPr="006956EA">
        <w:rPr>
          <w:spacing w:val="4"/>
        </w:rPr>
        <w:t>lit</w:t>
      </w:r>
      <w:r w:rsidRPr="006956EA">
        <w:t>y</w:t>
      </w:r>
      <w:r w:rsidRPr="006956EA">
        <w:rPr>
          <w:spacing w:val="-3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3"/>
        </w:rPr>
        <w:t>n</w:t>
      </w:r>
      <w:r w:rsidRPr="006956EA">
        <w:t>d</w:t>
      </w:r>
      <w:r w:rsidRPr="006956EA">
        <w:rPr>
          <w:spacing w:val="5"/>
        </w:rPr>
        <w:t xml:space="preserve"> </w:t>
      </w:r>
      <w:r w:rsidRPr="006956EA">
        <w:t>a</w:t>
      </w:r>
      <w:r w:rsidRPr="006956EA">
        <w:rPr>
          <w:spacing w:val="7"/>
        </w:rPr>
        <w:t xml:space="preserve"> </w:t>
      </w:r>
      <w:r w:rsidRPr="006956EA">
        <w:rPr>
          <w:spacing w:val="3"/>
        </w:rPr>
        <w:t>p</w:t>
      </w:r>
      <w:r w:rsidRPr="006956EA">
        <w:rPr>
          <w:spacing w:val="5"/>
        </w:rPr>
        <w:t>a</w:t>
      </w:r>
      <w:r w:rsidRPr="006956EA">
        <w:rPr>
          <w:spacing w:val="4"/>
        </w:rPr>
        <w:t>ssi</w:t>
      </w:r>
      <w:r w:rsidRPr="006956EA">
        <w:rPr>
          <w:spacing w:val="6"/>
        </w:rPr>
        <w:t>o</w:t>
      </w:r>
      <w:r w:rsidRPr="006956EA">
        <w:t xml:space="preserve">n </w:t>
      </w:r>
      <w:r w:rsidRPr="006956EA">
        <w:rPr>
          <w:spacing w:val="3"/>
        </w:rPr>
        <w:t>f</w:t>
      </w:r>
      <w:r w:rsidRPr="006956EA">
        <w:rPr>
          <w:spacing w:val="6"/>
        </w:rPr>
        <w:t>o</w:t>
      </w:r>
      <w:r w:rsidRPr="006956EA">
        <w:t>r</w:t>
      </w:r>
      <w:r w:rsidRPr="006956EA">
        <w:rPr>
          <w:spacing w:val="8"/>
        </w:rPr>
        <w:t xml:space="preserve"> </w:t>
      </w:r>
      <w:r w:rsidRPr="006956EA">
        <w:rPr>
          <w:spacing w:val="3"/>
        </w:rPr>
        <w:t>ha</w:t>
      </w:r>
      <w:r w:rsidRPr="006956EA">
        <w:rPr>
          <w:spacing w:val="4"/>
        </w:rPr>
        <w:t>i</w:t>
      </w:r>
      <w:r w:rsidRPr="006956EA">
        <w:rPr>
          <w:spacing w:val="3"/>
        </w:rPr>
        <w:t>r</w:t>
      </w:r>
      <w:r w:rsidRPr="006956EA">
        <w:rPr>
          <w:spacing w:val="6"/>
        </w:rPr>
        <w:t>d</w:t>
      </w:r>
      <w:r w:rsidRPr="006956EA">
        <w:rPr>
          <w:spacing w:val="3"/>
        </w:rPr>
        <w:t>r</w:t>
      </w:r>
      <w:r w:rsidRPr="006956EA">
        <w:rPr>
          <w:spacing w:val="5"/>
        </w:rPr>
        <w:t>e</w:t>
      </w:r>
      <w:r w:rsidRPr="006956EA">
        <w:rPr>
          <w:spacing w:val="4"/>
        </w:rPr>
        <w:t>ssi</w:t>
      </w:r>
      <w:r w:rsidRPr="006956EA">
        <w:rPr>
          <w:spacing w:val="3"/>
        </w:rPr>
        <w:t>ng</w:t>
      </w:r>
      <w:r w:rsidRPr="006956EA">
        <w:t xml:space="preserve">. </w:t>
      </w:r>
      <w:r w:rsidRPr="006956EA">
        <w:rPr>
          <w:spacing w:val="5"/>
        </w:rPr>
        <w:t>Ha</w:t>
      </w:r>
      <w:r w:rsidRPr="006956EA">
        <w:rPr>
          <w:spacing w:val="3"/>
        </w:rPr>
        <w:t>v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2"/>
        </w:rPr>
        <w:t xml:space="preserve"> </w:t>
      </w:r>
      <w:r w:rsidRPr="006956EA">
        <w:t>a</w:t>
      </w:r>
      <w:r w:rsidRPr="006956EA">
        <w:rPr>
          <w:spacing w:val="4"/>
        </w:rPr>
        <w:t xml:space="preserve"> </w:t>
      </w:r>
      <w:r w:rsidRPr="006956EA">
        <w:rPr>
          <w:spacing w:val="6"/>
        </w:rPr>
        <w:t>p</w:t>
      </w:r>
      <w:r w:rsidRPr="006956EA">
        <w:rPr>
          <w:spacing w:val="3"/>
        </w:rPr>
        <w:t>r</w:t>
      </w:r>
      <w:r w:rsidRPr="006956EA">
        <w:rPr>
          <w:spacing w:val="6"/>
        </w:rPr>
        <w:t>o</w:t>
      </w:r>
      <w:r w:rsidRPr="006956EA">
        <w:rPr>
          <w:spacing w:val="3"/>
        </w:rPr>
        <w:t>v</w:t>
      </w:r>
      <w:r w:rsidRPr="006956EA">
        <w:rPr>
          <w:spacing w:val="5"/>
        </w:rPr>
        <w:t>e</w:t>
      </w:r>
      <w:r w:rsidRPr="006956EA">
        <w:t>n</w:t>
      </w:r>
      <w:r w:rsidRPr="006956EA">
        <w:rPr>
          <w:spacing w:val="2"/>
        </w:rPr>
        <w:t xml:space="preserve"> </w:t>
      </w:r>
      <w:r w:rsidRPr="006956EA">
        <w:rPr>
          <w:spacing w:val="3"/>
        </w:rPr>
        <w:t>a</w:t>
      </w:r>
      <w:r w:rsidRPr="006956EA">
        <w:rPr>
          <w:spacing w:val="6"/>
        </w:rPr>
        <w:t>b</w:t>
      </w:r>
      <w:r w:rsidRPr="006956EA">
        <w:rPr>
          <w:spacing w:val="4"/>
        </w:rPr>
        <w:t>il</w:t>
      </w:r>
      <w:r w:rsidRPr="006956EA">
        <w:rPr>
          <w:spacing w:val="2"/>
        </w:rPr>
        <w:t>i</w:t>
      </w:r>
      <w:r w:rsidRPr="006956EA">
        <w:rPr>
          <w:spacing w:val="4"/>
        </w:rPr>
        <w:t>t</w:t>
      </w:r>
      <w:r w:rsidRPr="006956EA">
        <w:t>y</w:t>
      </w:r>
      <w:r w:rsidRPr="006956EA">
        <w:rPr>
          <w:spacing w:val="1"/>
        </w:rPr>
        <w:t xml:space="preserve"> </w:t>
      </w:r>
      <w:r w:rsidRPr="006956EA">
        <w:rPr>
          <w:spacing w:val="4"/>
        </w:rPr>
        <w:t>t</w:t>
      </w:r>
      <w:r w:rsidRPr="006956EA">
        <w:t>o</w:t>
      </w:r>
      <w:r w:rsidRPr="006956EA">
        <w:rPr>
          <w:spacing w:val="9"/>
        </w:rPr>
        <w:t xml:space="preserve"> </w:t>
      </w:r>
      <w:r w:rsidRPr="006956EA">
        <w:rPr>
          <w:spacing w:val="3"/>
        </w:rPr>
        <w:t>g</w:t>
      </w:r>
      <w:r w:rsidRPr="006956EA">
        <w:rPr>
          <w:spacing w:val="4"/>
        </w:rPr>
        <w:t>i</w:t>
      </w:r>
      <w:r w:rsidRPr="006956EA">
        <w:rPr>
          <w:spacing w:val="3"/>
        </w:rPr>
        <w:t>v</w:t>
      </w:r>
      <w:r w:rsidRPr="006956EA">
        <w:t>e</w:t>
      </w:r>
      <w:r w:rsidRPr="006956EA">
        <w:rPr>
          <w:spacing w:val="5"/>
        </w:rPr>
        <w:t xml:space="preserve"> </w:t>
      </w:r>
      <w:r w:rsidRPr="006956EA">
        <w:t>a</w:t>
      </w:r>
      <w:r w:rsidRPr="006956EA">
        <w:rPr>
          <w:spacing w:val="7"/>
        </w:rPr>
        <w:t xml:space="preserve"> </w:t>
      </w:r>
      <w:r w:rsidRPr="006956EA">
        <w:rPr>
          <w:spacing w:val="6"/>
        </w:rPr>
        <w:t>o</w:t>
      </w:r>
      <w:r w:rsidRPr="006956EA">
        <w:rPr>
          <w:spacing w:val="3"/>
        </w:rPr>
        <w:t>u</w:t>
      </w:r>
      <w:r w:rsidRPr="006956EA">
        <w:rPr>
          <w:spacing w:val="4"/>
        </w:rPr>
        <w:t>ts</w:t>
      </w:r>
      <w:r w:rsidRPr="006956EA">
        <w:rPr>
          <w:spacing w:val="17"/>
        </w:rPr>
        <w:t>t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rPr>
          <w:spacing w:val="6"/>
        </w:rPr>
        <w:t>d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1"/>
        </w:rPr>
        <w:t xml:space="preserve"> </w:t>
      </w:r>
      <w:r w:rsidRPr="006956EA">
        <w:rPr>
          <w:spacing w:val="5"/>
        </w:rPr>
        <w:t>c</w:t>
      </w:r>
      <w:r w:rsidRPr="006956EA">
        <w:rPr>
          <w:spacing w:val="4"/>
        </w:rPr>
        <w:t>l</w:t>
      </w:r>
      <w:r w:rsidRPr="006956EA">
        <w:rPr>
          <w:spacing w:val="2"/>
        </w:rPr>
        <w:t>i</w:t>
      </w:r>
      <w:r w:rsidRPr="006956EA">
        <w:rPr>
          <w:spacing w:val="5"/>
        </w:rPr>
        <w:t>e</w:t>
      </w:r>
      <w:r w:rsidRPr="006956EA">
        <w:rPr>
          <w:spacing w:val="3"/>
        </w:rPr>
        <w:t>n</w:t>
      </w:r>
      <w:r w:rsidRPr="006956EA">
        <w:t>t</w:t>
      </w:r>
      <w:r w:rsidRPr="006956EA">
        <w:rPr>
          <w:spacing w:val="5"/>
        </w:rPr>
        <w:t xml:space="preserve"> e</w:t>
      </w:r>
      <w:r w:rsidRPr="006956EA">
        <w:rPr>
          <w:spacing w:val="1"/>
        </w:rPr>
        <w:t>x</w:t>
      </w:r>
      <w:r w:rsidRPr="006956EA">
        <w:rPr>
          <w:spacing w:val="6"/>
        </w:rPr>
        <w:t>p</w:t>
      </w:r>
      <w:r w:rsidRPr="006956EA">
        <w:rPr>
          <w:spacing w:val="3"/>
        </w:rPr>
        <w:t>e</w:t>
      </w:r>
      <w:r w:rsidRPr="006956EA">
        <w:rPr>
          <w:spacing w:val="5"/>
        </w:rPr>
        <w:t>r</w:t>
      </w:r>
      <w:r w:rsidRPr="006956EA">
        <w:rPr>
          <w:spacing w:val="4"/>
        </w:rPr>
        <w:t>i</w:t>
      </w:r>
      <w:r w:rsidRPr="006956EA">
        <w:rPr>
          <w:spacing w:val="5"/>
        </w:rPr>
        <w:t>e</w:t>
      </w:r>
      <w:r w:rsidRPr="006956EA">
        <w:rPr>
          <w:spacing w:val="3"/>
        </w:rPr>
        <w:t>nc</w:t>
      </w:r>
      <w:r w:rsidRPr="006956EA">
        <w:t>e</w:t>
      </w:r>
      <w:r w:rsidRPr="006956EA">
        <w:rPr>
          <w:spacing w:val="1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 xml:space="preserve">d </w:t>
      </w:r>
      <w:r w:rsidRPr="006956EA">
        <w:rPr>
          <w:spacing w:val="4"/>
        </w:rPr>
        <w:t>t</w:t>
      </w:r>
      <w:r w:rsidRPr="006956EA">
        <w:t>o</w:t>
      </w:r>
      <w:r w:rsidRPr="006956EA">
        <w:rPr>
          <w:spacing w:val="6"/>
        </w:rPr>
        <w:t xml:space="preserve"> b</w:t>
      </w:r>
      <w:r w:rsidRPr="006956EA">
        <w:rPr>
          <w:spacing w:val="3"/>
        </w:rPr>
        <w:t>u</w:t>
      </w:r>
      <w:r w:rsidRPr="006956EA">
        <w:rPr>
          <w:spacing w:val="4"/>
        </w:rPr>
        <w:t>i</w:t>
      </w:r>
      <w:r w:rsidRPr="006956EA">
        <w:rPr>
          <w:spacing w:val="2"/>
        </w:rPr>
        <w:t>l</w:t>
      </w:r>
      <w:r w:rsidRPr="006956EA">
        <w:t>d</w:t>
      </w:r>
      <w:r w:rsidRPr="006956EA">
        <w:rPr>
          <w:spacing w:val="4"/>
        </w:rPr>
        <w:t xml:space="preserve"> </w:t>
      </w:r>
      <w:r w:rsidRPr="006956EA">
        <w:t>a</w:t>
      </w:r>
      <w:r w:rsidRPr="006956EA">
        <w:rPr>
          <w:spacing w:val="9"/>
        </w:rPr>
        <w:t xml:space="preserve"> </w:t>
      </w:r>
      <w:r w:rsidRPr="006956EA">
        <w:rPr>
          <w:spacing w:val="2"/>
        </w:rPr>
        <w:t>l</w:t>
      </w:r>
      <w:r w:rsidRPr="006956EA">
        <w:rPr>
          <w:spacing w:val="6"/>
        </w:rPr>
        <w:t>o</w:t>
      </w:r>
      <w:r w:rsidRPr="006956EA">
        <w:rPr>
          <w:spacing w:val="1"/>
        </w:rPr>
        <w:t>y</w:t>
      </w:r>
      <w:r w:rsidRPr="006956EA">
        <w:rPr>
          <w:spacing w:val="5"/>
        </w:rPr>
        <w:t>a</w:t>
      </w:r>
      <w:r w:rsidRPr="006956EA">
        <w:rPr>
          <w:spacing w:val="4"/>
        </w:rPr>
        <w:t>l</w:t>
      </w:r>
      <w:r w:rsidRPr="006956EA">
        <w:t>,</w:t>
      </w:r>
      <w:r w:rsidRPr="006956EA">
        <w:rPr>
          <w:spacing w:val="3"/>
        </w:rPr>
        <w:t xml:space="preserve"> </w:t>
      </w:r>
      <w:r w:rsidRPr="006956EA">
        <w:rPr>
          <w:spacing w:val="6"/>
        </w:rPr>
        <w:t>q</w:t>
      </w:r>
      <w:r w:rsidRPr="006956EA">
        <w:rPr>
          <w:spacing w:val="3"/>
        </w:rPr>
        <w:t>u</w:t>
      </w:r>
      <w:r w:rsidRPr="006956EA">
        <w:rPr>
          <w:spacing w:val="5"/>
        </w:rPr>
        <w:t>a</w:t>
      </w:r>
      <w:r w:rsidRPr="006956EA">
        <w:rPr>
          <w:spacing w:val="4"/>
        </w:rPr>
        <w:t>lit</w:t>
      </w:r>
      <w:r w:rsidRPr="006956EA">
        <w:t xml:space="preserve">y </w:t>
      </w:r>
      <w:r w:rsidRPr="006956EA">
        <w:rPr>
          <w:spacing w:val="5"/>
        </w:rPr>
        <w:t>c</w:t>
      </w:r>
      <w:r w:rsidRPr="006956EA">
        <w:rPr>
          <w:spacing w:val="4"/>
        </w:rPr>
        <w:t>li</w:t>
      </w:r>
      <w:r w:rsidRPr="006956EA">
        <w:rPr>
          <w:spacing w:val="5"/>
        </w:rPr>
        <w:t>e</w:t>
      </w:r>
      <w:r w:rsidRPr="006956EA">
        <w:rPr>
          <w:spacing w:val="1"/>
        </w:rPr>
        <w:t>n</w:t>
      </w:r>
      <w:r w:rsidRPr="006956EA">
        <w:t>t</w:t>
      </w:r>
      <w:r w:rsidRPr="006956EA">
        <w:rPr>
          <w:spacing w:val="5"/>
        </w:rPr>
        <w:t xml:space="preserve"> </w:t>
      </w:r>
      <w:r w:rsidRPr="006956EA">
        <w:rPr>
          <w:spacing w:val="3"/>
        </w:rPr>
        <w:t>b</w:t>
      </w:r>
      <w:r w:rsidRPr="006956EA">
        <w:rPr>
          <w:spacing w:val="5"/>
        </w:rPr>
        <w:t>a</w:t>
      </w:r>
      <w:r w:rsidRPr="006956EA">
        <w:rPr>
          <w:spacing w:val="4"/>
        </w:rPr>
        <w:t>s</w:t>
      </w:r>
      <w:r w:rsidRPr="006956EA">
        <w:t>e</w:t>
      </w:r>
      <w:r w:rsidRPr="006956EA">
        <w:rPr>
          <w:spacing w:val="4"/>
        </w:rPr>
        <w:t xml:space="preserve"> </w:t>
      </w:r>
      <w:r w:rsidRPr="006956EA">
        <w:rPr>
          <w:spacing w:val="6"/>
        </w:rPr>
        <w:t>b</w:t>
      </w:r>
      <w:r w:rsidRPr="006956EA">
        <w:t>y</w:t>
      </w:r>
      <w:r w:rsidRPr="006956EA">
        <w:rPr>
          <w:spacing w:val="4"/>
        </w:rPr>
        <w:t xml:space="preserve"> </w:t>
      </w:r>
      <w:r w:rsidRPr="006956EA">
        <w:rPr>
          <w:spacing w:val="5"/>
        </w:rPr>
        <w:t>c</w:t>
      </w:r>
      <w:r w:rsidRPr="006956EA">
        <w:rPr>
          <w:spacing w:val="3"/>
        </w:rPr>
        <w:t>r</w:t>
      </w:r>
      <w:r w:rsidRPr="006956EA">
        <w:rPr>
          <w:spacing w:val="5"/>
        </w:rPr>
        <w:t>ea</w:t>
      </w:r>
      <w:r w:rsidRPr="006956EA">
        <w:rPr>
          <w:spacing w:val="4"/>
        </w:rPr>
        <w:t>ti</w:t>
      </w:r>
      <w:r w:rsidRPr="006956EA">
        <w:rPr>
          <w:spacing w:val="3"/>
        </w:rPr>
        <w:t>ng</w:t>
      </w:r>
      <w:r w:rsidRPr="006956EA">
        <w:t>,</w:t>
      </w:r>
      <w:r w:rsidRPr="006956EA">
        <w:rPr>
          <w:spacing w:val="1"/>
        </w:rPr>
        <w:t xml:space="preserve"> </w:t>
      </w:r>
      <w:r w:rsidRPr="006956EA">
        <w:rPr>
          <w:spacing w:val="3"/>
        </w:rPr>
        <w:t>d</w:t>
      </w:r>
      <w:r w:rsidRPr="006956EA">
        <w:rPr>
          <w:spacing w:val="5"/>
        </w:rPr>
        <w:t>e</w:t>
      </w:r>
      <w:r w:rsidRPr="006956EA">
        <w:rPr>
          <w:spacing w:val="3"/>
        </w:rPr>
        <w:t>v</w:t>
      </w:r>
      <w:r w:rsidRPr="006956EA">
        <w:rPr>
          <w:spacing w:val="5"/>
        </w:rPr>
        <w:t>e</w:t>
      </w:r>
      <w:r w:rsidRPr="006956EA">
        <w:rPr>
          <w:spacing w:val="4"/>
        </w:rPr>
        <w:t>l</w:t>
      </w:r>
      <w:r w:rsidRPr="006956EA">
        <w:rPr>
          <w:spacing w:val="3"/>
        </w:rPr>
        <w:t>o</w:t>
      </w:r>
      <w:r w:rsidRPr="006956EA">
        <w:rPr>
          <w:spacing w:val="6"/>
        </w:rPr>
        <w:t>p</w:t>
      </w:r>
      <w:r w:rsidRPr="006956EA">
        <w:rPr>
          <w:spacing w:val="4"/>
        </w:rPr>
        <w:t>i</w:t>
      </w:r>
      <w:r w:rsidRPr="006956EA">
        <w:rPr>
          <w:spacing w:val="1"/>
        </w:rPr>
        <w:t>n</w:t>
      </w:r>
      <w:r w:rsidRPr="006956EA">
        <w:t>g</w:t>
      </w:r>
      <w:r w:rsidRPr="006956EA">
        <w:rPr>
          <w:spacing w:val="-1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3"/>
        </w:rPr>
        <w:t>n</w:t>
      </w:r>
      <w:r w:rsidRPr="006956EA">
        <w:t>d</w:t>
      </w:r>
      <w:r w:rsidRPr="006956EA">
        <w:rPr>
          <w:spacing w:val="5"/>
        </w:rPr>
        <w:t xml:space="preserve"> e</w:t>
      </w:r>
      <w:r w:rsidRPr="006956EA">
        <w:rPr>
          <w:spacing w:val="3"/>
        </w:rPr>
        <w:t>nh</w:t>
      </w:r>
      <w:r w:rsidRPr="006956EA">
        <w:rPr>
          <w:spacing w:val="5"/>
        </w:rPr>
        <w:t>a</w:t>
      </w:r>
      <w:r w:rsidRPr="006956EA">
        <w:rPr>
          <w:spacing w:val="3"/>
        </w:rPr>
        <w:t>n</w:t>
      </w:r>
      <w:r w:rsidRPr="006956EA">
        <w:rPr>
          <w:spacing w:val="5"/>
        </w:rPr>
        <w:t>c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 a</w:t>
      </w:r>
      <w:r w:rsidRPr="006956EA">
        <w:rPr>
          <w:spacing w:val="7"/>
        </w:rPr>
        <w:t xml:space="preserve"> </w:t>
      </w:r>
      <w:r w:rsidRPr="006956EA">
        <w:rPr>
          <w:spacing w:val="5"/>
        </w:rPr>
        <w:t>c</w:t>
      </w:r>
      <w:r w:rsidRPr="006956EA">
        <w:rPr>
          <w:spacing w:val="4"/>
        </w:rPr>
        <w:t>li</w:t>
      </w:r>
      <w:r w:rsidRPr="006956EA">
        <w:rPr>
          <w:spacing w:val="5"/>
        </w:rPr>
        <w:t>e</w:t>
      </w:r>
      <w:r w:rsidRPr="006956EA">
        <w:rPr>
          <w:spacing w:val="3"/>
        </w:rPr>
        <w:t>n</w:t>
      </w:r>
      <w:r w:rsidRPr="006956EA">
        <w:rPr>
          <w:spacing w:val="4"/>
        </w:rPr>
        <w:t>t</w:t>
      </w:r>
      <w:r w:rsidRPr="006956EA">
        <w:rPr>
          <w:spacing w:val="2"/>
        </w:rPr>
        <w:t>'</w:t>
      </w:r>
      <w:r w:rsidRPr="006956EA">
        <w:t xml:space="preserve">s </w:t>
      </w:r>
      <w:r w:rsidRPr="006956EA">
        <w:rPr>
          <w:spacing w:val="6"/>
        </w:rPr>
        <w:t>p</w:t>
      </w:r>
      <w:r w:rsidRPr="006956EA">
        <w:rPr>
          <w:spacing w:val="3"/>
        </w:rPr>
        <w:t>e</w:t>
      </w:r>
      <w:r w:rsidRPr="006956EA">
        <w:rPr>
          <w:spacing w:val="5"/>
        </w:rPr>
        <w:t>r</w:t>
      </w:r>
      <w:r w:rsidRPr="006956EA">
        <w:rPr>
          <w:spacing w:val="4"/>
        </w:rPr>
        <w:t>s</w:t>
      </w:r>
      <w:r w:rsidRPr="006956EA">
        <w:rPr>
          <w:spacing w:val="6"/>
        </w:rPr>
        <w:t>o</w:t>
      </w:r>
      <w:r w:rsidRPr="006956EA">
        <w:rPr>
          <w:spacing w:val="3"/>
        </w:rPr>
        <w:t>n</w:t>
      </w:r>
      <w:r w:rsidRPr="006956EA">
        <w:rPr>
          <w:spacing w:val="5"/>
        </w:rPr>
        <w:t>a</w:t>
      </w:r>
      <w:r w:rsidRPr="006956EA">
        <w:t xml:space="preserve">l </w:t>
      </w:r>
      <w:r w:rsidRPr="006956EA">
        <w:rPr>
          <w:spacing w:val="3"/>
        </w:rPr>
        <w:t>ap</w:t>
      </w:r>
      <w:r w:rsidRPr="006956EA">
        <w:rPr>
          <w:spacing w:val="6"/>
        </w:rPr>
        <w:t>p</w:t>
      </w:r>
      <w:r w:rsidRPr="006956EA">
        <w:rPr>
          <w:spacing w:val="5"/>
        </w:rPr>
        <w:t>e</w:t>
      </w:r>
      <w:r w:rsidRPr="006956EA">
        <w:rPr>
          <w:spacing w:val="3"/>
        </w:rPr>
        <w:t>a</w:t>
      </w:r>
      <w:r w:rsidRPr="006956EA">
        <w:rPr>
          <w:spacing w:val="5"/>
        </w:rPr>
        <w:t>ra</w:t>
      </w:r>
      <w:r w:rsidRPr="006956EA">
        <w:rPr>
          <w:spacing w:val="3"/>
        </w:rPr>
        <w:t>n</w:t>
      </w:r>
      <w:r w:rsidRPr="006956EA">
        <w:rPr>
          <w:spacing w:val="5"/>
        </w:rPr>
        <w:t>c</w:t>
      </w:r>
      <w:r w:rsidRPr="006956EA">
        <w:rPr>
          <w:spacing w:val="3"/>
        </w:rPr>
        <w:t>e</w:t>
      </w:r>
      <w:r w:rsidRPr="006956EA">
        <w:t>.</w:t>
      </w:r>
      <w:r w:rsidRPr="006956EA">
        <w:rPr>
          <w:spacing w:val="-1"/>
        </w:rPr>
        <w:t xml:space="preserve"> </w:t>
      </w:r>
      <w:r w:rsidRPr="006956EA">
        <w:rPr>
          <w:spacing w:val="5"/>
        </w:rPr>
        <w:t>O</w:t>
      </w:r>
      <w:r w:rsidRPr="006956EA">
        <w:rPr>
          <w:spacing w:val="3"/>
        </w:rPr>
        <w:t>p</w:t>
      </w:r>
      <w:r w:rsidRPr="006956EA">
        <w:rPr>
          <w:spacing w:val="5"/>
        </w:rPr>
        <w:t>e</w:t>
      </w:r>
      <w:r w:rsidRPr="006956EA">
        <w:t>n</w:t>
      </w:r>
      <w:r w:rsidRPr="006956EA">
        <w:rPr>
          <w:spacing w:val="4"/>
        </w:rPr>
        <w:t xml:space="preserve"> </w:t>
      </w:r>
      <w:r w:rsidRPr="006956EA">
        <w:rPr>
          <w:spacing w:val="2"/>
        </w:rPr>
        <w:t>t</w:t>
      </w:r>
      <w:r w:rsidRPr="006956EA">
        <w:t>o</w:t>
      </w:r>
      <w:r w:rsidRPr="006956EA">
        <w:rPr>
          <w:spacing w:val="9"/>
        </w:rPr>
        <w:t xml:space="preserve"> </w:t>
      </w:r>
      <w:r w:rsidRPr="006956EA">
        <w:rPr>
          <w:spacing w:val="2"/>
        </w:rPr>
        <w:t>l</w:t>
      </w:r>
      <w:r w:rsidRPr="006956EA">
        <w:rPr>
          <w:spacing w:val="5"/>
        </w:rPr>
        <w:t>e</w:t>
      </w:r>
      <w:r w:rsidRPr="006956EA">
        <w:rPr>
          <w:spacing w:val="3"/>
        </w:rPr>
        <w:t>a</w:t>
      </w:r>
      <w:r w:rsidRPr="006956EA">
        <w:rPr>
          <w:spacing w:val="5"/>
        </w:rPr>
        <w:t>r</w:t>
      </w:r>
      <w:r w:rsidRPr="006956EA">
        <w:rPr>
          <w:spacing w:val="3"/>
        </w:rPr>
        <w:t>n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1"/>
        </w:rPr>
        <w:t xml:space="preserve"> </w:t>
      </w:r>
      <w:r w:rsidRPr="006956EA">
        <w:rPr>
          <w:spacing w:val="3"/>
        </w:rPr>
        <w:t>n</w:t>
      </w:r>
      <w:r w:rsidRPr="006956EA">
        <w:rPr>
          <w:spacing w:val="7"/>
        </w:rPr>
        <w:t>e</w:t>
      </w:r>
      <w:r w:rsidRPr="006956EA">
        <w:t>w</w:t>
      </w:r>
      <w:r w:rsidRPr="006956EA">
        <w:rPr>
          <w:spacing w:val="2"/>
        </w:rPr>
        <w:t xml:space="preserve"> </w:t>
      </w:r>
      <w:r w:rsidRPr="006956EA">
        <w:rPr>
          <w:spacing w:val="4"/>
        </w:rPr>
        <w:t>s</w:t>
      </w:r>
      <w:r w:rsidRPr="006956EA">
        <w:rPr>
          <w:spacing w:val="3"/>
        </w:rPr>
        <w:t>k</w:t>
      </w:r>
      <w:r w:rsidRPr="006956EA">
        <w:rPr>
          <w:spacing w:val="4"/>
        </w:rPr>
        <w:t>ill</w:t>
      </w:r>
      <w:r w:rsidRPr="006956EA">
        <w:t>s</w:t>
      </w:r>
      <w:r w:rsidRPr="006956EA">
        <w:rPr>
          <w:spacing w:val="5"/>
        </w:rPr>
        <w:t xml:space="preserve"> a</w:t>
      </w:r>
      <w:r w:rsidRPr="006956EA">
        <w:rPr>
          <w:spacing w:val="3"/>
        </w:rPr>
        <w:t>n</w:t>
      </w:r>
      <w:r w:rsidRPr="006956EA">
        <w:t>d</w:t>
      </w:r>
      <w:r w:rsidRPr="006956EA">
        <w:rPr>
          <w:spacing w:val="5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5"/>
        </w:rPr>
        <w:t>e</w:t>
      </w:r>
      <w:r w:rsidRPr="006956EA">
        <w:rPr>
          <w:spacing w:val="3"/>
        </w:rPr>
        <w:t>chn</w:t>
      </w:r>
      <w:r w:rsidRPr="006956EA">
        <w:rPr>
          <w:spacing w:val="4"/>
        </w:rPr>
        <w:t>i</w:t>
      </w:r>
      <w:r w:rsidRPr="006956EA">
        <w:rPr>
          <w:spacing w:val="6"/>
        </w:rPr>
        <w:t>q</w:t>
      </w:r>
      <w:r w:rsidRPr="006956EA">
        <w:rPr>
          <w:spacing w:val="3"/>
        </w:rPr>
        <w:t>u</w:t>
      </w:r>
      <w:r w:rsidRPr="006956EA">
        <w:rPr>
          <w:spacing w:val="5"/>
        </w:rPr>
        <w:t>e</w:t>
      </w:r>
      <w:r w:rsidRPr="006956EA">
        <w:t xml:space="preserve">s </w:t>
      </w:r>
      <w:r w:rsidRPr="006956EA">
        <w:rPr>
          <w:spacing w:val="2"/>
        </w:rPr>
        <w:t>w</w:t>
      </w:r>
      <w:r w:rsidRPr="006956EA">
        <w:rPr>
          <w:spacing w:val="3"/>
        </w:rPr>
        <w:t>h</w:t>
      </w:r>
      <w:r w:rsidRPr="006956EA">
        <w:rPr>
          <w:spacing w:val="4"/>
        </w:rPr>
        <w:t>ils</w:t>
      </w:r>
      <w:r w:rsidRPr="006956EA">
        <w:t>t</w:t>
      </w:r>
      <w:r w:rsidRPr="006956EA">
        <w:rPr>
          <w:spacing w:val="4"/>
        </w:rPr>
        <w:t xml:space="preserve"> </w:t>
      </w:r>
      <w:r w:rsidRPr="006956EA">
        <w:rPr>
          <w:spacing w:val="5"/>
        </w:rPr>
        <w:t>a</w:t>
      </w:r>
      <w:r w:rsidRPr="006956EA">
        <w:t>t</w:t>
      </w:r>
      <w:r w:rsidRPr="006956EA">
        <w:rPr>
          <w:spacing w:val="6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3"/>
        </w:rPr>
        <w:t>h</w:t>
      </w:r>
      <w:r w:rsidRPr="006956EA">
        <w:t>e</w:t>
      </w:r>
      <w:r w:rsidRPr="006956EA">
        <w:rPr>
          <w:spacing w:val="8"/>
        </w:rPr>
        <w:t xml:space="preserve"> </w:t>
      </w:r>
      <w:r w:rsidRPr="006956EA">
        <w:rPr>
          <w:spacing w:val="4"/>
        </w:rPr>
        <w:t>s</w:t>
      </w:r>
      <w:r w:rsidRPr="006956EA">
        <w:rPr>
          <w:spacing w:val="5"/>
        </w:rPr>
        <w:t>a</w:t>
      </w:r>
      <w:r w:rsidRPr="006956EA">
        <w:rPr>
          <w:spacing w:val="1"/>
        </w:rPr>
        <w:t>m</w:t>
      </w:r>
      <w:r w:rsidRPr="006956EA">
        <w:t xml:space="preserve">e </w:t>
      </w:r>
      <w:r w:rsidRPr="006956EA">
        <w:rPr>
          <w:spacing w:val="4"/>
        </w:rPr>
        <w:t>ti</w:t>
      </w:r>
      <w:r w:rsidRPr="006956EA">
        <w:rPr>
          <w:spacing w:val="1"/>
        </w:rPr>
        <w:t>m</w:t>
      </w:r>
      <w:r w:rsidRPr="006956EA">
        <w:t>e</w:t>
      </w:r>
      <w:r w:rsidRPr="006956EA">
        <w:rPr>
          <w:spacing w:val="6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6"/>
        </w:rPr>
        <w:t>d</w:t>
      </w:r>
      <w:r w:rsidRPr="006956EA">
        <w:rPr>
          <w:spacing w:val="3"/>
        </w:rPr>
        <w:t>v</w:t>
      </w:r>
      <w:r w:rsidRPr="006956EA">
        <w:rPr>
          <w:spacing w:val="4"/>
        </w:rPr>
        <w:t>isi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1"/>
        </w:rPr>
        <w:t xml:space="preserve"> </w:t>
      </w:r>
      <w:r w:rsidRPr="006956EA">
        <w:rPr>
          <w:spacing w:val="5"/>
        </w:rPr>
        <w:t>c</w:t>
      </w:r>
      <w:r w:rsidRPr="006956EA">
        <w:rPr>
          <w:spacing w:val="4"/>
        </w:rPr>
        <w:t>l</w:t>
      </w:r>
      <w:r w:rsidRPr="006956EA">
        <w:rPr>
          <w:spacing w:val="2"/>
        </w:rPr>
        <w:t>i</w:t>
      </w:r>
      <w:r w:rsidRPr="006956EA">
        <w:rPr>
          <w:spacing w:val="5"/>
        </w:rPr>
        <w:t>e</w:t>
      </w:r>
      <w:r w:rsidRPr="006956EA">
        <w:rPr>
          <w:spacing w:val="3"/>
        </w:rPr>
        <w:t>n</w:t>
      </w:r>
      <w:r w:rsidRPr="006956EA">
        <w:rPr>
          <w:spacing w:val="4"/>
        </w:rPr>
        <w:t>t</w:t>
      </w:r>
      <w:r w:rsidRPr="006956EA">
        <w:t>s</w:t>
      </w:r>
      <w:r w:rsidRPr="006956EA">
        <w:rPr>
          <w:spacing w:val="4"/>
        </w:rPr>
        <w:t xml:space="preserve"> </w:t>
      </w:r>
      <w:r w:rsidRPr="006956EA">
        <w:rPr>
          <w:spacing w:val="6"/>
        </w:rPr>
        <w:t>o</w:t>
      </w:r>
      <w:r w:rsidRPr="006956EA">
        <w:t>n</w:t>
      </w:r>
      <w:r w:rsidRPr="006956EA">
        <w:rPr>
          <w:spacing w:val="4"/>
        </w:rPr>
        <w:t xml:space="preserve"> </w:t>
      </w:r>
      <w:r w:rsidRPr="006956EA">
        <w:rPr>
          <w:spacing w:val="3"/>
        </w:rPr>
        <w:t>h</w:t>
      </w:r>
      <w:r w:rsidRPr="006956EA">
        <w:rPr>
          <w:spacing w:val="5"/>
        </w:rPr>
        <w:t>a</w:t>
      </w:r>
      <w:r w:rsidRPr="006956EA">
        <w:rPr>
          <w:spacing w:val="4"/>
        </w:rPr>
        <w:t>i</w:t>
      </w:r>
      <w:r w:rsidRPr="006956EA">
        <w:t>r</w:t>
      </w:r>
      <w:r w:rsidRPr="006956EA">
        <w:rPr>
          <w:spacing w:val="3"/>
        </w:rPr>
        <w:t xml:space="preserve"> </w:t>
      </w:r>
      <w:r w:rsidRPr="006956EA">
        <w:rPr>
          <w:spacing w:val="5"/>
        </w:rPr>
        <w:t>ca</w:t>
      </w:r>
      <w:r w:rsidRPr="006956EA">
        <w:rPr>
          <w:spacing w:val="3"/>
        </w:rPr>
        <w:t>r</w:t>
      </w:r>
      <w:r w:rsidRPr="006956EA">
        <w:rPr>
          <w:spacing w:val="5"/>
        </w:rPr>
        <w:t>e</w:t>
      </w:r>
      <w:r w:rsidRPr="006956EA">
        <w:t>,</w:t>
      </w:r>
      <w:r w:rsidRPr="006956EA">
        <w:rPr>
          <w:spacing w:val="4"/>
        </w:rPr>
        <w:t xml:space="preserve"> </w:t>
      </w:r>
      <w:r w:rsidRPr="006956EA">
        <w:rPr>
          <w:spacing w:val="3"/>
        </w:rPr>
        <w:t>r</w:t>
      </w:r>
      <w:r w:rsidRPr="006956EA">
        <w:rPr>
          <w:spacing w:val="5"/>
        </w:rPr>
        <w:t>e</w:t>
      </w:r>
      <w:r w:rsidRPr="006956EA">
        <w:rPr>
          <w:spacing w:val="3"/>
        </w:rPr>
        <w:t>c</w:t>
      </w:r>
      <w:r w:rsidRPr="006956EA">
        <w:rPr>
          <w:spacing w:val="6"/>
        </w:rPr>
        <w:t>o</w:t>
      </w:r>
      <w:r w:rsidRPr="006956EA">
        <w:rPr>
          <w:spacing w:val="3"/>
        </w:rPr>
        <w:t>m</w:t>
      </w:r>
      <w:r w:rsidRPr="006956EA">
        <w:rPr>
          <w:spacing w:val="1"/>
        </w:rPr>
        <w:t>m</w:t>
      </w:r>
      <w:r w:rsidRPr="006956EA">
        <w:rPr>
          <w:spacing w:val="5"/>
        </w:rPr>
        <w:t>e</w:t>
      </w:r>
      <w:r w:rsidRPr="006956EA">
        <w:rPr>
          <w:spacing w:val="3"/>
        </w:rPr>
        <w:t>n</w:t>
      </w:r>
      <w:r w:rsidRPr="006956EA">
        <w:rPr>
          <w:spacing w:val="6"/>
        </w:rPr>
        <w:t>d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4"/>
        </w:rPr>
        <w:t xml:space="preserve"> </w:t>
      </w:r>
      <w:r w:rsidRPr="006956EA">
        <w:rPr>
          <w:spacing w:val="6"/>
        </w:rPr>
        <w:t>p</w:t>
      </w:r>
      <w:r w:rsidRPr="006956EA">
        <w:rPr>
          <w:spacing w:val="5"/>
        </w:rPr>
        <w:t>r</w:t>
      </w:r>
      <w:r w:rsidRPr="006956EA">
        <w:rPr>
          <w:spacing w:val="3"/>
        </w:rPr>
        <w:t>o</w:t>
      </w:r>
      <w:r w:rsidRPr="006956EA">
        <w:rPr>
          <w:spacing w:val="6"/>
        </w:rPr>
        <w:t>d</w:t>
      </w:r>
      <w:r w:rsidRPr="006956EA">
        <w:rPr>
          <w:spacing w:val="3"/>
        </w:rPr>
        <w:t>u</w:t>
      </w:r>
      <w:r w:rsidRPr="006956EA">
        <w:rPr>
          <w:spacing w:val="5"/>
        </w:rPr>
        <w:t>c</w:t>
      </w:r>
      <w:r w:rsidRPr="006956EA">
        <w:rPr>
          <w:spacing w:val="2"/>
        </w:rPr>
        <w:t>t</w:t>
      </w:r>
      <w:r w:rsidRPr="006956EA">
        <w:t>s</w:t>
      </w:r>
      <w:r w:rsidRPr="006956EA">
        <w:rPr>
          <w:spacing w:val="15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3"/>
        </w:rPr>
        <w:t>n</w:t>
      </w:r>
      <w:r w:rsidRPr="006956EA">
        <w:t>d</w:t>
      </w:r>
      <w:r w:rsidRPr="006956EA">
        <w:rPr>
          <w:spacing w:val="5"/>
        </w:rPr>
        <w:t xml:space="preserve"> </w:t>
      </w:r>
      <w:r w:rsidRPr="006956EA">
        <w:rPr>
          <w:spacing w:val="3"/>
        </w:rPr>
        <w:t>p</w:t>
      </w:r>
      <w:r w:rsidRPr="006956EA">
        <w:rPr>
          <w:spacing w:val="5"/>
        </w:rPr>
        <w:t>r</w:t>
      </w:r>
      <w:r w:rsidRPr="006956EA">
        <w:rPr>
          <w:spacing w:val="6"/>
        </w:rPr>
        <w:t>o</w:t>
      </w:r>
      <w:r w:rsidRPr="006956EA">
        <w:rPr>
          <w:spacing w:val="3"/>
        </w:rPr>
        <w:t>v</w:t>
      </w:r>
      <w:r w:rsidRPr="006956EA">
        <w:rPr>
          <w:spacing w:val="2"/>
        </w:rPr>
        <w:t>i</w:t>
      </w:r>
      <w:r w:rsidRPr="006956EA">
        <w:rPr>
          <w:spacing w:val="6"/>
        </w:rPr>
        <w:t>d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 xml:space="preserve">g </w:t>
      </w:r>
      <w:r w:rsidRPr="006956EA">
        <w:rPr>
          <w:spacing w:val="2"/>
        </w:rPr>
        <w:t>t</w:t>
      </w:r>
      <w:r w:rsidRPr="006956EA">
        <w:rPr>
          <w:spacing w:val="5"/>
        </w:rPr>
        <w:t>ec</w:t>
      </w:r>
      <w:r w:rsidRPr="006956EA">
        <w:rPr>
          <w:spacing w:val="3"/>
        </w:rPr>
        <w:t>hn</w:t>
      </w:r>
      <w:r w:rsidRPr="006956EA">
        <w:rPr>
          <w:spacing w:val="4"/>
        </w:rPr>
        <w:t>i</w:t>
      </w:r>
      <w:r w:rsidRPr="006956EA">
        <w:rPr>
          <w:spacing w:val="5"/>
        </w:rPr>
        <w:t>ca</w:t>
      </w:r>
      <w:r w:rsidRPr="006956EA">
        <w:t xml:space="preserve">l </w:t>
      </w:r>
      <w:r w:rsidRPr="006956EA">
        <w:rPr>
          <w:spacing w:val="5"/>
        </w:rPr>
        <w:t>a</w:t>
      </w:r>
      <w:r w:rsidRPr="006956EA">
        <w:rPr>
          <w:spacing w:val="4"/>
        </w:rPr>
        <w:t>ssist</w:t>
      </w:r>
      <w:r w:rsidRPr="006956EA">
        <w:rPr>
          <w:spacing w:val="5"/>
        </w:rPr>
        <w:t>a</w:t>
      </w:r>
      <w:r w:rsidRPr="006956EA">
        <w:rPr>
          <w:spacing w:val="3"/>
        </w:rPr>
        <w:t>n</w:t>
      </w:r>
      <w:r w:rsidRPr="006956EA">
        <w:rPr>
          <w:spacing w:val="5"/>
        </w:rPr>
        <w:t>c</w:t>
      </w:r>
      <w:r w:rsidRPr="006956EA">
        <w:t xml:space="preserve">e </w:t>
      </w:r>
      <w:r w:rsidRPr="006956EA">
        <w:rPr>
          <w:spacing w:val="4"/>
        </w:rPr>
        <w:t>t</w:t>
      </w:r>
      <w:r w:rsidRPr="006956EA">
        <w:t>o</w:t>
      </w:r>
      <w:r w:rsidRPr="006956EA">
        <w:rPr>
          <w:spacing w:val="6"/>
        </w:rPr>
        <w:t xml:space="preserve"> </w:t>
      </w:r>
      <w:r w:rsidRPr="006956EA">
        <w:rPr>
          <w:spacing w:val="3"/>
        </w:rPr>
        <w:t>c</w:t>
      </w:r>
      <w:r w:rsidRPr="006956EA">
        <w:rPr>
          <w:spacing w:val="6"/>
        </w:rPr>
        <w:t>o</w:t>
      </w:r>
      <w:r w:rsidRPr="006956EA">
        <w:rPr>
          <w:spacing w:val="4"/>
        </w:rPr>
        <w:t>l</w:t>
      </w:r>
      <w:r w:rsidRPr="006956EA">
        <w:rPr>
          <w:spacing w:val="2"/>
        </w:rPr>
        <w:t>l</w:t>
      </w:r>
      <w:r w:rsidRPr="006956EA">
        <w:rPr>
          <w:spacing w:val="5"/>
        </w:rPr>
        <w:t>ea</w:t>
      </w:r>
      <w:r w:rsidRPr="006956EA">
        <w:rPr>
          <w:spacing w:val="3"/>
        </w:rPr>
        <w:t>gu</w:t>
      </w:r>
      <w:r w:rsidRPr="006956EA">
        <w:rPr>
          <w:spacing w:val="5"/>
        </w:rPr>
        <w:t>e</w:t>
      </w:r>
      <w:r w:rsidRPr="006956EA">
        <w:rPr>
          <w:spacing w:val="4"/>
        </w:rPr>
        <w:t>s</w:t>
      </w:r>
      <w:r w:rsidRPr="006956EA">
        <w:t>.</w:t>
      </w:r>
    </w:p>
    <w:p w14:paraId="32055900" w14:textId="77777777" w:rsidR="00274465" w:rsidRPr="006956EA" w:rsidRDefault="006956EA">
      <w:pPr>
        <w:spacing w:before="77" w:line="270" w:lineRule="auto"/>
        <w:ind w:right="184"/>
      </w:pPr>
      <w:r w:rsidRPr="006956EA">
        <w:rPr>
          <w:spacing w:val="3"/>
        </w:rPr>
        <w:t>L</w:t>
      </w:r>
      <w:r w:rsidRPr="006956EA">
        <w:rPr>
          <w:spacing w:val="6"/>
        </w:rPr>
        <w:t>oo</w:t>
      </w:r>
      <w:r w:rsidRPr="006956EA">
        <w:rPr>
          <w:spacing w:val="3"/>
        </w:rPr>
        <w:t>k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1"/>
        </w:rPr>
        <w:t xml:space="preserve"> </w:t>
      </w:r>
      <w:r w:rsidRPr="006956EA">
        <w:rPr>
          <w:spacing w:val="3"/>
        </w:rPr>
        <w:t>f</w:t>
      </w:r>
      <w:r w:rsidRPr="006956EA">
        <w:rPr>
          <w:spacing w:val="6"/>
        </w:rPr>
        <w:t>o</w:t>
      </w:r>
      <w:r w:rsidRPr="006956EA">
        <w:t>r</w:t>
      </w:r>
      <w:r w:rsidRPr="006956EA">
        <w:rPr>
          <w:spacing w:val="6"/>
        </w:rPr>
        <w:t xml:space="preserve"> </w:t>
      </w:r>
      <w:r w:rsidRPr="006956EA">
        <w:t>a</w:t>
      </w:r>
      <w:r w:rsidRPr="006956EA">
        <w:rPr>
          <w:spacing w:val="7"/>
        </w:rPr>
        <w:t xml:space="preserve"> </w:t>
      </w:r>
      <w:r w:rsidRPr="006956EA">
        <w:rPr>
          <w:spacing w:val="4"/>
        </w:rPr>
        <w:t>s</w:t>
      </w:r>
      <w:r w:rsidRPr="006956EA">
        <w:rPr>
          <w:spacing w:val="3"/>
        </w:rPr>
        <w:t>u</w:t>
      </w:r>
      <w:r w:rsidRPr="006956EA">
        <w:rPr>
          <w:spacing w:val="4"/>
        </w:rPr>
        <w:t>it</w:t>
      </w:r>
      <w:r w:rsidRPr="006956EA">
        <w:rPr>
          <w:spacing w:val="3"/>
        </w:rPr>
        <w:t>a</w:t>
      </w:r>
      <w:r w:rsidRPr="006956EA">
        <w:rPr>
          <w:spacing w:val="6"/>
        </w:rPr>
        <w:t>b</w:t>
      </w:r>
      <w:r w:rsidRPr="006956EA">
        <w:rPr>
          <w:spacing w:val="4"/>
        </w:rPr>
        <w:t>l</w:t>
      </w:r>
      <w:r w:rsidRPr="006956EA">
        <w:t>e</w:t>
      </w:r>
      <w:r w:rsidRPr="006956EA">
        <w:rPr>
          <w:spacing w:val="2"/>
        </w:rPr>
        <w:t xml:space="preserve"> </w:t>
      </w:r>
      <w:r w:rsidRPr="006956EA">
        <w:rPr>
          <w:spacing w:val="3"/>
        </w:rPr>
        <w:t>h</w:t>
      </w:r>
      <w:r w:rsidRPr="006956EA">
        <w:rPr>
          <w:spacing w:val="5"/>
        </w:rPr>
        <w:t>a</w:t>
      </w:r>
      <w:r w:rsidRPr="006956EA">
        <w:rPr>
          <w:spacing w:val="4"/>
        </w:rPr>
        <w:t>i</w:t>
      </w:r>
      <w:r w:rsidRPr="006956EA">
        <w:t>r</w:t>
      </w:r>
      <w:r w:rsidRPr="006956EA">
        <w:rPr>
          <w:spacing w:val="5"/>
        </w:rPr>
        <w:t xml:space="preserve"> </w:t>
      </w:r>
      <w:r w:rsidRPr="006956EA">
        <w:rPr>
          <w:spacing w:val="4"/>
        </w:rPr>
        <w:t>s</w:t>
      </w:r>
      <w:r w:rsidRPr="006956EA">
        <w:rPr>
          <w:spacing w:val="2"/>
        </w:rPr>
        <w:t>t</w:t>
      </w:r>
      <w:r w:rsidRPr="006956EA">
        <w:rPr>
          <w:spacing w:val="1"/>
        </w:rPr>
        <w:t>y</w:t>
      </w:r>
      <w:r w:rsidRPr="006956EA">
        <w:rPr>
          <w:spacing w:val="4"/>
        </w:rPr>
        <w:t>lis</w:t>
      </w:r>
      <w:r w:rsidRPr="006956EA">
        <w:t>t</w:t>
      </w:r>
      <w:r w:rsidRPr="006956EA">
        <w:rPr>
          <w:spacing w:val="4"/>
        </w:rPr>
        <w:t xml:space="preserve"> </w:t>
      </w:r>
      <w:r w:rsidRPr="006956EA">
        <w:rPr>
          <w:spacing w:val="6"/>
        </w:rPr>
        <w:t>po</w:t>
      </w:r>
      <w:r w:rsidRPr="006956EA">
        <w:rPr>
          <w:spacing w:val="4"/>
        </w:rPr>
        <w:t>sit</w:t>
      </w:r>
      <w:r w:rsidRPr="006956EA">
        <w:rPr>
          <w:spacing w:val="2"/>
        </w:rPr>
        <w:t>i</w:t>
      </w:r>
      <w:r w:rsidRPr="006956EA">
        <w:rPr>
          <w:spacing w:val="6"/>
        </w:rPr>
        <w:t>o</w:t>
      </w:r>
      <w:r w:rsidRPr="006956EA">
        <w:t>n</w:t>
      </w:r>
      <w:r w:rsidRPr="006956EA">
        <w:rPr>
          <w:spacing w:val="2"/>
        </w:rPr>
        <w:t xml:space="preserve"> </w:t>
      </w:r>
      <w:r w:rsidRPr="006956EA">
        <w:t>w</w:t>
      </w:r>
      <w:r w:rsidRPr="006956EA">
        <w:rPr>
          <w:spacing w:val="5"/>
        </w:rPr>
        <w:t>i</w:t>
      </w:r>
      <w:r w:rsidRPr="006956EA">
        <w:rPr>
          <w:spacing w:val="4"/>
        </w:rPr>
        <w:t>t</w:t>
      </w:r>
      <w:r w:rsidRPr="006956EA">
        <w:t>h</w:t>
      </w:r>
      <w:r w:rsidRPr="006956EA">
        <w:rPr>
          <w:spacing w:val="4"/>
        </w:rPr>
        <w:t xml:space="preserve"> </w:t>
      </w:r>
      <w:r w:rsidRPr="006956EA">
        <w:rPr>
          <w:spacing w:val="5"/>
        </w:rPr>
        <w:t>a</w:t>
      </w:r>
      <w:r w:rsidRPr="006956EA">
        <w:t>n</w:t>
      </w:r>
      <w:r w:rsidRPr="006956EA">
        <w:rPr>
          <w:spacing w:val="6"/>
        </w:rPr>
        <w:t xml:space="preserve"> </w:t>
      </w:r>
      <w:r w:rsidRPr="006956EA">
        <w:rPr>
          <w:spacing w:val="5"/>
        </w:rPr>
        <w:t>e</w:t>
      </w:r>
      <w:r w:rsidRPr="006956EA">
        <w:rPr>
          <w:spacing w:val="3"/>
        </w:rPr>
        <w:t>x</w:t>
      </w:r>
      <w:r w:rsidRPr="006956EA">
        <w:rPr>
          <w:spacing w:val="5"/>
        </w:rPr>
        <w:t>c</w:t>
      </w:r>
      <w:r w:rsidRPr="006956EA">
        <w:rPr>
          <w:spacing w:val="4"/>
        </w:rPr>
        <w:t>iti</w:t>
      </w:r>
      <w:r w:rsidRPr="006956EA">
        <w:rPr>
          <w:spacing w:val="1"/>
        </w:rPr>
        <w:t>n</w:t>
      </w:r>
      <w:r w:rsidRPr="006956EA">
        <w:t>g</w:t>
      </w:r>
      <w:r w:rsidRPr="006956EA">
        <w:rPr>
          <w:spacing w:val="2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3"/>
        </w:rPr>
        <w:t>n</w:t>
      </w:r>
      <w:r w:rsidRPr="006956EA">
        <w:t>d</w:t>
      </w:r>
      <w:r w:rsidRPr="006956EA">
        <w:rPr>
          <w:spacing w:val="5"/>
        </w:rPr>
        <w:t xml:space="preserve"> a</w:t>
      </w:r>
      <w:r w:rsidRPr="006956EA">
        <w:rPr>
          <w:spacing w:val="1"/>
        </w:rPr>
        <w:t>m</w:t>
      </w:r>
      <w:r w:rsidRPr="006956EA">
        <w:rPr>
          <w:spacing w:val="6"/>
        </w:rPr>
        <w:t>b</w:t>
      </w:r>
      <w:r w:rsidRPr="006956EA">
        <w:rPr>
          <w:spacing w:val="4"/>
        </w:rPr>
        <w:t>iti</w:t>
      </w:r>
      <w:r w:rsidRPr="006956EA">
        <w:rPr>
          <w:spacing w:val="6"/>
        </w:rPr>
        <w:t>o</w:t>
      </w:r>
      <w:r w:rsidRPr="006956EA">
        <w:rPr>
          <w:spacing w:val="3"/>
        </w:rPr>
        <w:t>u</w:t>
      </w:r>
      <w:r w:rsidRPr="006956EA">
        <w:t>s</w:t>
      </w:r>
      <w:r w:rsidRPr="006956EA">
        <w:rPr>
          <w:spacing w:val="1"/>
        </w:rPr>
        <w:t xml:space="preserve"> </w:t>
      </w:r>
      <w:r w:rsidRPr="006956EA">
        <w:rPr>
          <w:spacing w:val="4"/>
        </w:rPr>
        <w:t>s</w:t>
      </w:r>
      <w:r w:rsidRPr="006956EA">
        <w:rPr>
          <w:spacing w:val="3"/>
        </w:rPr>
        <w:t>a</w:t>
      </w:r>
      <w:r w:rsidRPr="006956EA">
        <w:rPr>
          <w:spacing w:val="4"/>
        </w:rPr>
        <w:t>l</w:t>
      </w:r>
      <w:r w:rsidRPr="006956EA">
        <w:rPr>
          <w:spacing w:val="6"/>
        </w:rPr>
        <w:t>o</w:t>
      </w:r>
      <w:r w:rsidRPr="006956EA">
        <w:t>n</w:t>
      </w:r>
      <w:r w:rsidRPr="006956EA">
        <w:rPr>
          <w:spacing w:val="2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3"/>
        </w:rPr>
        <w:t>h</w:t>
      </w:r>
      <w:r w:rsidRPr="006956EA">
        <w:rPr>
          <w:spacing w:val="5"/>
        </w:rPr>
        <w:t>a</w:t>
      </w:r>
      <w:r w:rsidRPr="006956EA">
        <w:t xml:space="preserve">t </w:t>
      </w:r>
      <w:r w:rsidRPr="006956EA">
        <w:rPr>
          <w:spacing w:val="6"/>
        </w:rPr>
        <w:t>o</w:t>
      </w:r>
      <w:r w:rsidRPr="006956EA">
        <w:rPr>
          <w:spacing w:val="3"/>
        </w:rPr>
        <w:t>ff</w:t>
      </w:r>
      <w:r w:rsidRPr="006956EA">
        <w:rPr>
          <w:spacing w:val="5"/>
        </w:rPr>
        <w:t>er</w:t>
      </w:r>
      <w:r w:rsidRPr="006956EA">
        <w:t>s</w:t>
      </w:r>
      <w:r w:rsidRPr="006956EA">
        <w:rPr>
          <w:spacing w:val="2"/>
        </w:rPr>
        <w:t xml:space="preserve"> </w:t>
      </w:r>
      <w:r w:rsidRPr="006956EA">
        <w:rPr>
          <w:spacing w:val="5"/>
        </w:rPr>
        <w:t>r</w:t>
      </w:r>
      <w:r w:rsidRPr="006956EA">
        <w:rPr>
          <w:spacing w:val="3"/>
        </w:rPr>
        <w:t>o</w:t>
      </w:r>
      <w:r w:rsidRPr="006956EA">
        <w:rPr>
          <w:spacing w:val="6"/>
        </w:rPr>
        <w:t>o</w:t>
      </w:r>
      <w:r w:rsidRPr="006956EA">
        <w:t>m</w:t>
      </w:r>
      <w:r w:rsidRPr="006956EA">
        <w:rPr>
          <w:spacing w:val="2"/>
        </w:rPr>
        <w:t xml:space="preserve"> </w:t>
      </w:r>
      <w:r w:rsidRPr="006956EA">
        <w:rPr>
          <w:spacing w:val="3"/>
        </w:rPr>
        <w:t>f</w:t>
      </w:r>
      <w:r w:rsidRPr="006956EA">
        <w:rPr>
          <w:spacing w:val="6"/>
        </w:rPr>
        <w:t>o</w:t>
      </w:r>
      <w:r w:rsidRPr="006956EA">
        <w:t>r</w:t>
      </w:r>
      <w:r w:rsidRPr="006956EA">
        <w:rPr>
          <w:spacing w:val="6"/>
        </w:rPr>
        <w:t xml:space="preserve"> </w:t>
      </w:r>
      <w:r w:rsidRPr="006956EA">
        <w:rPr>
          <w:spacing w:val="3"/>
        </w:rPr>
        <w:t>p</w:t>
      </w:r>
      <w:r w:rsidRPr="006956EA">
        <w:rPr>
          <w:spacing w:val="5"/>
        </w:rPr>
        <w:t>r</w:t>
      </w:r>
      <w:r w:rsidRPr="006956EA">
        <w:rPr>
          <w:spacing w:val="6"/>
        </w:rPr>
        <w:t>o</w:t>
      </w:r>
      <w:r w:rsidRPr="006956EA">
        <w:rPr>
          <w:spacing w:val="1"/>
        </w:rPr>
        <w:t>g</w:t>
      </w:r>
      <w:r w:rsidRPr="006956EA">
        <w:rPr>
          <w:spacing w:val="5"/>
        </w:rPr>
        <w:t>re</w:t>
      </w:r>
      <w:r w:rsidRPr="006956EA">
        <w:rPr>
          <w:spacing w:val="4"/>
        </w:rPr>
        <w:t>ss</w:t>
      </w:r>
      <w:r w:rsidRPr="006956EA">
        <w:rPr>
          <w:spacing w:val="2"/>
        </w:rPr>
        <w:t>i</w:t>
      </w:r>
      <w:r w:rsidRPr="006956EA">
        <w:rPr>
          <w:spacing w:val="6"/>
        </w:rPr>
        <w:t>o</w:t>
      </w:r>
      <w:r w:rsidRPr="006956EA">
        <w:t>n</w:t>
      </w:r>
      <w:r w:rsidRPr="006956EA">
        <w:rPr>
          <w:spacing w:val="4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3"/>
        </w:rPr>
        <w:t>n</w:t>
      </w:r>
      <w:r w:rsidRPr="006956EA">
        <w:t>d</w:t>
      </w:r>
      <w:r w:rsidRPr="006956EA">
        <w:rPr>
          <w:spacing w:val="5"/>
        </w:rPr>
        <w:t xml:space="preserve"> ca</w:t>
      </w:r>
      <w:r w:rsidRPr="006956EA">
        <w:rPr>
          <w:spacing w:val="3"/>
        </w:rPr>
        <w:t>r</w:t>
      </w:r>
      <w:r w:rsidRPr="006956EA">
        <w:rPr>
          <w:spacing w:val="5"/>
        </w:rPr>
        <w:t>e</w:t>
      </w:r>
      <w:r w:rsidRPr="006956EA">
        <w:rPr>
          <w:spacing w:val="3"/>
        </w:rPr>
        <w:t>e</w:t>
      </w:r>
      <w:r w:rsidRPr="006956EA">
        <w:t>r</w:t>
      </w:r>
      <w:r w:rsidRPr="006956EA">
        <w:rPr>
          <w:spacing w:val="3"/>
        </w:rPr>
        <w:t xml:space="preserve"> </w:t>
      </w:r>
      <w:r w:rsidRPr="006956EA">
        <w:rPr>
          <w:spacing w:val="6"/>
        </w:rPr>
        <w:t>d</w:t>
      </w:r>
      <w:r w:rsidRPr="006956EA">
        <w:rPr>
          <w:spacing w:val="5"/>
        </w:rPr>
        <w:t>e</w:t>
      </w:r>
      <w:r w:rsidRPr="006956EA">
        <w:rPr>
          <w:spacing w:val="3"/>
        </w:rPr>
        <w:t>v</w:t>
      </w:r>
      <w:r w:rsidRPr="006956EA">
        <w:rPr>
          <w:spacing w:val="5"/>
        </w:rPr>
        <w:t>e</w:t>
      </w:r>
      <w:r w:rsidRPr="006956EA">
        <w:rPr>
          <w:spacing w:val="2"/>
        </w:rPr>
        <w:t>l</w:t>
      </w:r>
      <w:r w:rsidRPr="006956EA">
        <w:rPr>
          <w:spacing w:val="3"/>
        </w:rPr>
        <w:t>o</w:t>
      </w:r>
      <w:r w:rsidRPr="006956EA">
        <w:rPr>
          <w:spacing w:val="6"/>
        </w:rPr>
        <w:t>p</w:t>
      </w:r>
      <w:r w:rsidRPr="006956EA">
        <w:rPr>
          <w:spacing w:val="1"/>
        </w:rPr>
        <w:t>m</w:t>
      </w:r>
      <w:r w:rsidRPr="006956EA">
        <w:rPr>
          <w:spacing w:val="5"/>
        </w:rPr>
        <w:t>e</w:t>
      </w:r>
      <w:r w:rsidRPr="006956EA">
        <w:rPr>
          <w:spacing w:val="3"/>
        </w:rPr>
        <w:t>n</w:t>
      </w:r>
      <w:r w:rsidRPr="006956EA">
        <w:rPr>
          <w:spacing w:val="9"/>
        </w:rPr>
        <w:t>t</w:t>
      </w:r>
      <w:r w:rsidRPr="006956EA">
        <w:t>.</w:t>
      </w:r>
    </w:p>
    <w:p w14:paraId="12342A0C" w14:textId="77777777" w:rsidR="00274465" w:rsidRPr="006956EA" w:rsidRDefault="00274465">
      <w:pPr>
        <w:spacing w:before="4" w:line="240" w:lineRule="exact"/>
        <w:rPr>
          <w:sz w:val="24"/>
          <w:szCs w:val="24"/>
        </w:rPr>
      </w:pPr>
    </w:p>
    <w:p w14:paraId="763DC80D" w14:textId="77777777" w:rsidR="00274465" w:rsidRPr="006956EA" w:rsidRDefault="006956EA">
      <w:pPr>
        <w:rPr>
          <w:sz w:val="22"/>
          <w:szCs w:val="22"/>
        </w:rPr>
      </w:pPr>
      <w:r w:rsidRPr="006956EA">
        <w:rPr>
          <w:spacing w:val="7"/>
          <w:sz w:val="22"/>
          <w:szCs w:val="22"/>
        </w:rPr>
        <w:t>W</w:t>
      </w:r>
      <w:r w:rsidRPr="006956EA">
        <w:rPr>
          <w:spacing w:val="6"/>
          <w:sz w:val="22"/>
          <w:szCs w:val="22"/>
        </w:rPr>
        <w:t>OR</w:t>
      </w:r>
      <w:r w:rsidRPr="006956EA">
        <w:rPr>
          <w:sz w:val="22"/>
          <w:szCs w:val="22"/>
        </w:rPr>
        <w:t>K</w:t>
      </w:r>
      <w:r w:rsidRPr="006956EA">
        <w:rPr>
          <w:spacing w:val="16"/>
          <w:sz w:val="22"/>
          <w:szCs w:val="22"/>
        </w:rPr>
        <w:t xml:space="preserve"> </w:t>
      </w:r>
      <w:r w:rsidRPr="006956EA">
        <w:rPr>
          <w:spacing w:val="6"/>
          <w:sz w:val="22"/>
          <w:szCs w:val="22"/>
        </w:rPr>
        <w:t>E</w:t>
      </w:r>
      <w:r w:rsidRPr="006956EA">
        <w:rPr>
          <w:spacing w:val="8"/>
          <w:sz w:val="22"/>
          <w:szCs w:val="22"/>
        </w:rPr>
        <w:t>X</w:t>
      </w:r>
      <w:r w:rsidRPr="006956EA">
        <w:rPr>
          <w:spacing w:val="7"/>
          <w:sz w:val="22"/>
          <w:szCs w:val="22"/>
        </w:rPr>
        <w:t>P</w:t>
      </w:r>
      <w:r w:rsidRPr="006956EA">
        <w:rPr>
          <w:spacing w:val="9"/>
          <w:sz w:val="22"/>
          <w:szCs w:val="22"/>
        </w:rPr>
        <w:t>ER</w:t>
      </w:r>
      <w:r w:rsidRPr="006956EA">
        <w:rPr>
          <w:spacing w:val="6"/>
          <w:sz w:val="22"/>
          <w:szCs w:val="22"/>
        </w:rPr>
        <w:t>IE</w:t>
      </w:r>
      <w:r w:rsidRPr="006956EA">
        <w:rPr>
          <w:spacing w:val="8"/>
          <w:sz w:val="22"/>
          <w:szCs w:val="22"/>
        </w:rPr>
        <w:t>N</w:t>
      </w:r>
      <w:r w:rsidRPr="006956EA">
        <w:rPr>
          <w:spacing w:val="6"/>
          <w:sz w:val="22"/>
          <w:szCs w:val="22"/>
        </w:rPr>
        <w:t>C</w:t>
      </w:r>
      <w:r w:rsidRPr="006956EA">
        <w:rPr>
          <w:sz w:val="22"/>
          <w:szCs w:val="22"/>
        </w:rPr>
        <w:t>E</w:t>
      </w:r>
    </w:p>
    <w:p w14:paraId="3B3095AE" w14:textId="77777777" w:rsidR="00274465" w:rsidRPr="006956EA" w:rsidRDefault="00274465">
      <w:pPr>
        <w:spacing w:before="7" w:line="280" w:lineRule="exact"/>
        <w:rPr>
          <w:sz w:val="28"/>
          <w:szCs w:val="28"/>
        </w:rPr>
      </w:pPr>
    </w:p>
    <w:p w14:paraId="51EB10E5" w14:textId="77777777" w:rsidR="00274465" w:rsidRPr="006956EA" w:rsidRDefault="006956EA">
      <w:r w:rsidRPr="006956EA">
        <w:rPr>
          <w:b/>
          <w:i/>
          <w:spacing w:val="3"/>
        </w:rPr>
        <w:t>Ha</w:t>
      </w:r>
      <w:r w:rsidRPr="006956EA">
        <w:rPr>
          <w:b/>
          <w:i/>
          <w:spacing w:val="2"/>
        </w:rPr>
        <w:t>i</w:t>
      </w:r>
      <w:r w:rsidRPr="006956EA">
        <w:rPr>
          <w:b/>
          <w:i/>
        </w:rPr>
        <w:t xml:space="preserve">r </w:t>
      </w:r>
      <w:r w:rsidRPr="006956EA">
        <w:rPr>
          <w:b/>
          <w:i/>
          <w:spacing w:val="2"/>
        </w:rPr>
        <w:t>S</w:t>
      </w:r>
      <w:r w:rsidRPr="006956EA">
        <w:rPr>
          <w:b/>
          <w:i/>
          <w:spacing w:val="3"/>
        </w:rPr>
        <w:t>a</w:t>
      </w:r>
      <w:r w:rsidRPr="006956EA">
        <w:rPr>
          <w:b/>
          <w:i/>
        </w:rPr>
        <w:t>l</w:t>
      </w:r>
      <w:r w:rsidRPr="006956EA">
        <w:rPr>
          <w:b/>
          <w:i/>
          <w:spacing w:val="3"/>
        </w:rPr>
        <w:t>o</w:t>
      </w:r>
      <w:r w:rsidRPr="006956EA">
        <w:rPr>
          <w:b/>
          <w:i/>
        </w:rPr>
        <w:t>n</w:t>
      </w:r>
      <w:r w:rsidRPr="006956EA">
        <w:rPr>
          <w:b/>
          <w:i/>
          <w:spacing w:val="2"/>
        </w:rPr>
        <w:t xml:space="preserve"> </w:t>
      </w:r>
      <w:r w:rsidRPr="006956EA">
        <w:rPr>
          <w:b/>
          <w:i/>
        </w:rPr>
        <w:t>–</w:t>
      </w:r>
      <w:r w:rsidRPr="006956EA">
        <w:rPr>
          <w:b/>
          <w:i/>
          <w:spacing w:val="3"/>
        </w:rPr>
        <w:t xml:space="preserve"> </w:t>
      </w:r>
      <w:r w:rsidRPr="006956EA">
        <w:rPr>
          <w:b/>
          <w:i/>
          <w:spacing w:val="1"/>
        </w:rPr>
        <w:t>C</w:t>
      </w:r>
      <w:r w:rsidRPr="006956EA">
        <w:rPr>
          <w:b/>
          <w:i/>
          <w:spacing w:val="3"/>
        </w:rPr>
        <w:t>ove</w:t>
      </w:r>
      <w:r w:rsidRPr="006956EA">
        <w:rPr>
          <w:b/>
          <w:i/>
          <w:spacing w:val="2"/>
        </w:rPr>
        <w:t>ntr</w:t>
      </w:r>
      <w:r w:rsidRPr="006956EA">
        <w:rPr>
          <w:b/>
          <w:i/>
        </w:rPr>
        <w:t>y</w:t>
      </w:r>
    </w:p>
    <w:p w14:paraId="41F4157B" w14:textId="77777777" w:rsidR="00274465" w:rsidRPr="006956EA" w:rsidRDefault="006956EA">
      <w:pPr>
        <w:spacing w:line="240" w:lineRule="exact"/>
      </w:pPr>
      <w:r w:rsidRPr="006956EA">
        <w:rPr>
          <w:spacing w:val="1"/>
          <w:sz w:val="22"/>
          <w:szCs w:val="22"/>
        </w:rPr>
        <w:t>HA</w:t>
      </w:r>
      <w:r w:rsidRPr="006956EA">
        <w:rPr>
          <w:spacing w:val="-2"/>
          <w:sz w:val="22"/>
          <w:szCs w:val="22"/>
        </w:rPr>
        <w:t>I</w:t>
      </w:r>
      <w:r w:rsidRPr="006956EA">
        <w:rPr>
          <w:sz w:val="22"/>
          <w:szCs w:val="22"/>
        </w:rPr>
        <w:t>R</w:t>
      </w:r>
      <w:r w:rsidRPr="006956EA">
        <w:rPr>
          <w:spacing w:val="4"/>
          <w:sz w:val="22"/>
          <w:szCs w:val="22"/>
        </w:rPr>
        <w:t xml:space="preserve"> </w:t>
      </w:r>
      <w:r w:rsidRPr="006956EA">
        <w:rPr>
          <w:spacing w:val="2"/>
          <w:sz w:val="22"/>
          <w:szCs w:val="22"/>
        </w:rPr>
        <w:t>S</w:t>
      </w:r>
      <w:r w:rsidRPr="006956EA">
        <w:rPr>
          <w:spacing w:val="4"/>
          <w:sz w:val="22"/>
          <w:szCs w:val="22"/>
        </w:rPr>
        <w:t>T</w:t>
      </w:r>
      <w:r w:rsidRPr="006956EA">
        <w:rPr>
          <w:spacing w:val="1"/>
          <w:sz w:val="22"/>
          <w:szCs w:val="22"/>
        </w:rPr>
        <w:t>Y</w:t>
      </w:r>
      <w:r w:rsidRPr="006956EA">
        <w:rPr>
          <w:spacing w:val="2"/>
          <w:sz w:val="22"/>
          <w:szCs w:val="22"/>
        </w:rPr>
        <w:t>L</w:t>
      </w:r>
      <w:r w:rsidRPr="006956EA">
        <w:rPr>
          <w:spacing w:val="-2"/>
          <w:sz w:val="22"/>
          <w:szCs w:val="22"/>
        </w:rPr>
        <w:t>I</w:t>
      </w:r>
      <w:r w:rsidRPr="006956EA">
        <w:rPr>
          <w:spacing w:val="2"/>
          <w:sz w:val="22"/>
          <w:szCs w:val="22"/>
        </w:rPr>
        <w:t>S</w:t>
      </w:r>
      <w:r w:rsidRPr="006956EA">
        <w:rPr>
          <w:sz w:val="22"/>
          <w:szCs w:val="22"/>
        </w:rPr>
        <w:t xml:space="preserve">T        </w:t>
      </w:r>
      <w:r w:rsidRPr="006956EA">
        <w:rPr>
          <w:spacing w:val="32"/>
          <w:sz w:val="22"/>
          <w:szCs w:val="22"/>
        </w:rPr>
        <w:t xml:space="preserve"> </w:t>
      </w:r>
      <w:r w:rsidRPr="006956EA">
        <w:rPr>
          <w:spacing w:val="4"/>
        </w:rPr>
        <w:t>J</w:t>
      </w:r>
      <w:r w:rsidRPr="006956EA">
        <w:rPr>
          <w:spacing w:val="1"/>
        </w:rPr>
        <w:t>un</w:t>
      </w:r>
      <w:r w:rsidRPr="006956EA">
        <w:t xml:space="preserve">e </w:t>
      </w:r>
      <w:r w:rsidRPr="006956EA">
        <w:rPr>
          <w:spacing w:val="4"/>
        </w:rPr>
        <w:t>20</w:t>
      </w:r>
      <w:r w:rsidRPr="006956EA">
        <w:rPr>
          <w:spacing w:val="1"/>
        </w:rPr>
        <w:t>0</w:t>
      </w:r>
      <w:r w:rsidRPr="006956EA">
        <w:t>8</w:t>
      </w:r>
      <w:r w:rsidRPr="006956EA">
        <w:rPr>
          <w:spacing w:val="2"/>
        </w:rPr>
        <w:t xml:space="preserve"> </w:t>
      </w:r>
      <w:r w:rsidRPr="006956EA">
        <w:t xml:space="preserve">- </w:t>
      </w:r>
      <w:r w:rsidRPr="006956EA">
        <w:rPr>
          <w:spacing w:val="4"/>
        </w:rPr>
        <w:t>P</w:t>
      </w:r>
      <w:r w:rsidRPr="006956EA">
        <w:rPr>
          <w:spacing w:val="3"/>
        </w:rPr>
        <w:t>re</w:t>
      </w:r>
      <w:r w:rsidRPr="006956EA">
        <w:rPr>
          <w:spacing w:val="2"/>
        </w:rPr>
        <w:t>s</w:t>
      </w:r>
      <w:r w:rsidRPr="006956EA">
        <w:rPr>
          <w:spacing w:val="3"/>
        </w:rPr>
        <w:t>e</w:t>
      </w:r>
      <w:r w:rsidRPr="006956EA">
        <w:rPr>
          <w:spacing w:val="1"/>
        </w:rPr>
        <w:t>n</w:t>
      </w:r>
      <w:r w:rsidRPr="006956EA">
        <w:t>t</w:t>
      </w:r>
    </w:p>
    <w:p w14:paraId="4BE8E5ED" w14:textId="77777777" w:rsidR="00274465" w:rsidRPr="006956EA" w:rsidRDefault="00274465">
      <w:pPr>
        <w:spacing w:before="11" w:line="220" w:lineRule="exact"/>
        <w:rPr>
          <w:sz w:val="22"/>
          <w:szCs w:val="22"/>
        </w:rPr>
      </w:pPr>
    </w:p>
    <w:p w14:paraId="40C9918F" w14:textId="77777777" w:rsidR="00274465" w:rsidRPr="006956EA" w:rsidRDefault="006956EA">
      <w:pPr>
        <w:spacing w:line="270" w:lineRule="auto"/>
        <w:ind w:right="67"/>
      </w:pPr>
      <w:r w:rsidRPr="006956EA">
        <w:rPr>
          <w:spacing w:val="6"/>
        </w:rPr>
        <w:t>W</w:t>
      </w:r>
      <w:r w:rsidRPr="006956EA">
        <w:rPr>
          <w:spacing w:val="3"/>
        </w:rPr>
        <w:t>o</w:t>
      </w:r>
      <w:r w:rsidRPr="006956EA">
        <w:rPr>
          <w:spacing w:val="5"/>
        </w:rPr>
        <w:t>r</w:t>
      </w:r>
      <w:r w:rsidRPr="006956EA">
        <w:rPr>
          <w:spacing w:val="3"/>
        </w:rPr>
        <w:t>k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3"/>
        </w:rPr>
        <w:t xml:space="preserve"> </w:t>
      </w:r>
      <w:r w:rsidRPr="006956EA">
        <w:rPr>
          <w:spacing w:val="4"/>
        </w:rPr>
        <w:t>i</w:t>
      </w:r>
      <w:r w:rsidRPr="006956EA">
        <w:t>n</w:t>
      </w:r>
      <w:r w:rsidRPr="006956EA">
        <w:rPr>
          <w:spacing w:val="6"/>
        </w:rPr>
        <w:t xml:space="preserve"> </w:t>
      </w:r>
      <w:r w:rsidRPr="006956EA">
        <w:t>a</w:t>
      </w:r>
      <w:r w:rsidRPr="006956EA">
        <w:rPr>
          <w:spacing w:val="7"/>
        </w:rPr>
        <w:t xml:space="preserve"> </w:t>
      </w:r>
      <w:r w:rsidRPr="006956EA">
        <w:rPr>
          <w:spacing w:val="6"/>
        </w:rPr>
        <w:t>b</w:t>
      </w:r>
      <w:r w:rsidRPr="006956EA">
        <w:rPr>
          <w:spacing w:val="3"/>
        </w:rPr>
        <w:t>u</w:t>
      </w:r>
      <w:r w:rsidRPr="006956EA">
        <w:rPr>
          <w:spacing w:val="4"/>
        </w:rPr>
        <w:t>s</w:t>
      </w:r>
      <w:r w:rsidRPr="006956EA">
        <w:t>y</w:t>
      </w:r>
      <w:r w:rsidRPr="006956EA">
        <w:rPr>
          <w:spacing w:val="2"/>
        </w:rPr>
        <w:t xml:space="preserve"> </w:t>
      </w:r>
      <w:r w:rsidRPr="006956EA">
        <w:rPr>
          <w:spacing w:val="4"/>
        </w:rPr>
        <w:t>s</w:t>
      </w:r>
      <w:r w:rsidRPr="006956EA">
        <w:rPr>
          <w:spacing w:val="5"/>
        </w:rPr>
        <w:t>a</w:t>
      </w:r>
      <w:r w:rsidRPr="006956EA">
        <w:rPr>
          <w:spacing w:val="4"/>
        </w:rPr>
        <w:t>l</w:t>
      </w:r>
      <w:r w:rsidRPr="006956EA">
        <w:rPr>
          <w:spacing w:val="6"/>
        </w:rPr>
        <w:t>o</w:t>
      </w:r>
      <w:r w:rsidRPr="006956EA">
        <w:t>n</w:t>
      </w:r>
      <w:r w:rsidRPr="006956EA">
        <w:rPr>
          <w:spacing w:val="5"/>
        </w:rPr>
        <w:t xml:space="preserve"> a</w:t>
      </w:r>
      <w:r w:rsidRPr="006956EA">
        <w:t>s</w:t>
      </w:r>
      <w:r w:rsidRPr="006956EA">
        <w:rPr>
          <w:spacing w:val="5"/>
        </w:rPr>
        <w:t xml:space="preserve"> </w:t>
      </w:r>
      <w:r w:rsidRPr="006956EA">
        <w:rPr>
          <w:spacing w:val="3"/>
        </w:rPr>
        <w:t>p</w:t>
      </w:r>
      <w:r w:rsidRPr="006956EA">
        <w:rPr>
          <w:spacing w:val="5"/>
        </w:rPr>
        <w:t>ar</w:t>
      </w:r>
      <w:r w:rsidRPr="006956EA">
        <w:t>t</w:t>
      </w:r>
      <w:r w:rsidRPr="006956EA">
        <w:rPr>
          <w:spacing w:val="4"/>
        </w:rPr>
        <w:t xml:space="preserve"> </w:t>
      </w:r>
      <w:r w:rsidRPr="006956EA">
        <w:rPr>
          <w:spacing w:val="6"/>
        </w:rPr>
        <w:t>o</w:t>
      </w:r>
      <w:r w:rsidRPr="006956EA">
        <w:t>f</w:t>
      </w:r>
      <w:r w:rsidRPr="006956EA">
        <w:rPr>
          <w:spacing w:val="4"/>
        </w:rPr>
        <w:t xml:space="preserve"> </w:t>
      </w:r>
      <w:r w:rsidRPr="006956EA">
        <w:t>a</w:t>
      </w:r>
      <w:r w:rsidRPr="006956EA">
        <w:rPr>
          <w:spacing w:val="9"/>
        </w:rPr>
        <w:t xml:space="preserve"> </w:t>
      </w:r>
      <w:r w:rsidRPr="006956EA">
        <w:rPr>
          <w:spacing w:val="2"/>
        </w:rPr>
        <w:t>t</w:t>
      </w:r>
      <w:r w:rsidRPr="006956EA">
        <w:rPr>
          <w:spacing w:val="5"/>
        </w:rPr>
        <w:t>ea</w:t>
      </w:r>
      <w:r w:rsidRPr="006956EA">
        <w:rPr>
          <w:spacing w:val="1"/>
        </w:rPr>
        <w:t>m</w:t>
      </w:r>
      <w:r w:rsidRPr="006956EA">
        <w:t>,</w:t>
      </w:r>
      <w:r w:rsidRPr="006956EA">
        <w:rPr>
          <w:spacing w:val="6"/>
        </w:rPr>
        <w:t xml:space="preserve"> </w:t>
      </w:r>
      <w:r w:rsidRPr="006956EA">
        <w:rPr>
          <w:spacing w:val="5"/>
        </w:rPr>
        <w:t>re</w:t>
      </w:r>
      <w:r w:rsidRPr="006956EA">
        <w:rPr>
          <w:spacing w:val="2"/>
        </w:rPr>
        <w:t>s</w:t>
      </w:r>
      <w:r w:rsidRPr="006956EA">
        <w:rPr>
          <w:spacing w:val="3"/>
        </w:rPr>
        <w:t>p</w:t>
      </w:r>
      <w:r w:rsidRPr="006956EA">
        <w:rPr>
          <w:spacing w:val="6"/>
        </w:rPr>
        <w:t>o</w:t>
      </w:r>
      <w:r w:rsidRPr="006956EA">
        <w:rPr>
          <w:spacing w:val="3"/>
        </w:rPr>
        <w:t>n</w:t>
      </w:r>
      <w:r w:rsidRPr="006956EA">
        <w:rPr>
          <w:spacing w:val="4"/>
        </w:rPr>
        <w:t>si</w:t>
      </w:r>
      <w:r w:rsidRPr="006956EA">
        <w:rPr>
          <w:spacing w:val="6"/>
        </w:rPr>
        <w:t>b</w:t>
      </w:r>
      <w:r w:rsidRPr="006956EA">
        <w:rPr>
          <w:spacing w:val="2"/>
        </w:rPr>
        <w:t>l</w:t>
      </w:r>
      <w:r w:rsidRPr="006956EA">
        <w:t>e</w:t>
      </w:r>
      <w:r w:rsidRPr="006956EA">
        <w:rPr>
          <w:spacing w:val="1"/>
        </w:rPr>
        <w:t xml:space="preserve"> </w:t>
      </w:r>
      <w:r w:rsidRPr="006956EA">
        <w:rPr>
          <w:spacing w:val="3"/>
        </w:rPr>
        <w:t>fo</w:t>
      </w:r>
      <w:r w:rsidRPr="006956EA">
        <w:t>r</w:t>
      </w:r>
      <w:r w:rsidRPr="006956EA">
        <w:rPr>
          <w:spacing w:val="6"/>
        </w:rPr>
        <w:t xml:space="preserve"> </w:t>
      </w:r>
      <w:r w:rsidRPr="006956EA">
        <w:rPr>
          <w:spacing w:val="4"/>
        </w:rPr>
        <w:t>i</w:t>
      </w:r>
      <w:r w:rsidRPr="006956EA">
        <w:rPr>
          <w:spacing w:val="1"/>
        </w:rPr>
        <w:t>m</w:t>
      </w:r>
      <w:r w:rsidRPr="006956EA">
        <w:rPr>
          <w:spacing w:val="6"/>
        </w:rPr>
        <w:t>p</w:t>
      </w:r>
      <w:r w:rsidRPr="006956EA">
        <w:rPr>
          <w:spacing w:val="5"/>
        </w:rPr>
        <w:t>r</w:t>
      </w:r>
      <w:r w:rsidRPr="006956EA">
        <w:rPr>
          <w:spacing w:val="6"/>
        </w:rPr>
        <w:t>o</w:t>
      </w:r>
      <w:r w:rsidRPr="006956EA">
        <w:rPr>
          <w:spacing w:val="3"/>
        </w:rPr>
        <w:t>v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 xml:space="preserve">g </w:t>
      </w:r>
      <w:r w:rsidRPr="006956EA">
        <w:rPr>
          <w:spacing w:val="4"/>
        </w:rPr>
        <w:t>t</w:t>
      </w:r>
      <w:r w:rsidRPr="006956EA">
        <w:rPr>
          <w:spacing w:val="3"/>
        </w:rPr>
        <w:t>h</w:t>
      </w:r>
      <w:r w:rsidRPr="006956EA">
        <w:t>e</w:t>
      </w:r>
      <w:r w:rsidRPr="006956EA">
        <w:rPr>
          <w:spacing w:val="6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3"/>
        </w:rPr>
        <w:t>p</w:t>
      </w:r>
      <w:r w:rsidRPr="006956EA">
        <w:rPr>
          <w:spacing w:val="6"/>
        </w:rPr>
        <w:t>p</w:t>
      </w:r>
      <w:r w:rsidRPr="006956EA">
        <w:rPr>
          <w:spacing w:val="3"/>
        </w:rPr>
        <w:t>e</w:t>
      </w:r>
      <w:r w:rsidRPr="006956EA">
        <w:rPr>
          <w:spacing w:val="5"/>
        </w:rPr>
        <w:t>a</w:t>
      </w:r>
      <w:r w:rsidRPr="006956EA">
        <w:rPr>
          <w:spacing w:val="3"/>
        </w:rPr>
        <w:t>r</w:t>
      </w:r>
      <w:r w:rsidRPr="006956EA">
        <w:rPr>
          <w:spacing w:val="5"/>
        </w:rPr>
        <w:t>a</w:t>
      </w:r>
      <w:r w:rsidRPr="006956EA">
        <w:rPr>
          <w:spacing w:val="3"/>
        </w:rPr>
        <w:t>n</w:t>
      </w:r>
      <w:r w:rsidRPr="006956EA">
        <w:rPr>
          <w:spacing w:val="5"/>
        </w:rPr>
        <w:t>c</w:t>
      </w:r>
      <w:r w:rsidRPr="006956EA">
        <w:t xml:space="preserve">e </w:t>
      </w:r>
      <w:r w:rsidRPr="006956EA">
        <w:rPr>
          <w:spacing w:val="5"/>
        </w:rPr>
        <w:t>a</w:t>
      </w:r>
      <w:r w:rsidRPr="006956EA">
        <w:rPr>
          <w:spacing w:val="3"/>
        </w:rPr>
        <w:t>n</w:t>
      </w:r>
      <w:r w:rsidRPr="006956EA">
        <w:t>d</w:t>
      </w:r>
      <w:r w:rsidRPr="006956EA">
        <w:rPr>
          <w:spacing w:val="8"/>
        </w:rPr>
        <w:t xml:space="preserve"> </w:t>
      </w:r>
      <w:r w:rsidRPr="006956EA">
        <w:t>w</w:t>
      </w:r>
      <w:r w:rsidRPr="006956EA">
        <w:rPr>
          <w:spacing w:val="5"/>
        </w:rPr>
        <w:t>e</w:t>
      </w:r>
      <w:r w:rsidRPr="006956EA">
        <w:rPr>
          <w:spacing w:val="4"/>
        </w:rPr>
        <w:t>l</w:t>
      </w:r>
      <w:r w:rsidRPr="006956EA">
        <w:t>l</w:t>
      </w:r>
      <w:r w:rsidRPr="006956EA">
        <w:rPr>
          <w:spacing w:val="6"/>
        </w:rPr>
        <w:t xml:space="preserve"> </w:t>
      </w:r>
      <w:r w:rsidRPr="006956EA">
        <w:rPr>
          <w:spacing w:val="3"/>
        </w:rPr>
        <w:t>b</w:t>
      </w:r>
      <w:r w:rsidRPr="006956EA">
        <w:rPr>
          <w:spacing w:val="5"/>
        </w:rPr>
        <w:t>e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4"/>
        </w:rPr>
        <w:t xml:space="preserve"> </w:t>
      </w:r>
      <w:r w:rsidRPr="006956EA">
        <w:rPr>
          <w:spacing w:val="6"/>
        </w:rPr>
        <w:t>o</w:t>
      </w:r>
      <w:r w:rsidRPr="006956EA">
        <w:t>f</w:t>
      </w:r>
      <w:r w:rsidRPr="006956EA">
        <w:rPr>
          <w:spacing w:val="4"/>
        </w:rPr>
        <w:t xml:space="preserve"> </w:t>
      </w:r>
      <w:r w:rsidRPr="006956EA">
        <w:rPr>
          <w:spacing w:val="5"/>
        </w:rPr>
        <w:t>c</w:t>
      </w:r>
      <w:r w:rsidRPr="006956EA">
        <w:rPr>
          <w:spacing w:val="3"/>
        </w:rPr>
        <w:t>u</w:t>
      </w:r>
      <w:r w:rsidRPr="006956EA">
        <w:rPr>
          <w:spacing w:val="4"/>
        </w:rPr>
        <w:t>st</w:t>
      </w:r>
      <w:r w:rsidRPr="006956EA">
        <w:rPr>
          <w:spacing w:val="6"/>
        </w:rPr>
        <w:t>o</w:t>
      </w:r>
      <w:r w:rsidRPr="006956EA">
        <w:rPr>
          <w:spacing w:val="1"/>
        </w:rPr>
        <w:t>m</w:t>
      </w:r>
      <w:r w:rsidRPr="006956EA">
        <w:rPr>
          <w:spacing w:val="5"/>
        </w:rPr>
        <w:t>er</w:t>
      </w:r>
      <w:r w:rsidRPr="006956EA">
        <w:rPr>
          <w:spacing w:val="4"/>
        </w:rPr>
        <w:t>s</w:t>
      </w:r>
      <w:r w:rsidRPr="006956EA">
        <w:t>.</w:t>
      </w:r>
      <w:r w:rsidRPr="006956EA">
        <w:rPr>
          <w:spacing w:val="-1"/>
        </w:rPr>
        <w:t xml:space="preserve"> </w:t>
      </w:r>
      <w:r w:rsidRPr="006956EA">
        <w:rPr>
          <w:spacing w:val="5"/>
        </w:rPr>
        <w:t>E</w:t>
      </w:r>
      <w:r w:rsidRPr="006956EA">
        <w:rPr>
          <w:spacing w:val="3"/>
        </w:rPr>
        <w:t>n</w:t>
      </w:r>
      <w:r w:rsidRPr="006956EA">
        <w:rPr>
          <w:spacing w:val="4"/>
        </w:rPr>
        <w:t>s</w:t>
      </w:r>
      <w:r w:rsidRPr="006956EA">
        <w:rPr>
          <w:spacing w:val="3"/>
        </w:rPr>
        <w:t>u</w:t>
      </w:r>
      <w:r w:rsidRPr="006956EA">
        <w:rPr>
          <w:spacing w:val="5"/>
        </w:rPr>
        <w:t>r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1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3"/>
        </w:rPr>
        <w:t>h</w:t>
      </w:r>
      <w:r w:rsidRPr="006956EA">
        <w:rPr>
          <w:spacing w:val="5"/>
        </w:rPr>
        <w:t>e</w:t>
      </w:r>
      <w:r w:rsidRPr="006956EA">
        <w:t>y</w:t>
      </w:r>
      <w:r w:rsidRPr="006956EA">
        <w:rPr>
          <w:spacing w:val="3"/>
        </w:rPr>
        <w:t xml:space="preserve"> </w:t>
      </w:r>
      <w:r w:rsidRPr="006956EA">
        <w:rPr>
          <w:spacing w:val="5"/>
        </w:rPr>
        <w:t>ar</w:t>
      </w:r>
      <w:r w:rsidRPr="006956EA">
        <w:t>e</w:t>
      </w:r>
      <w:r w:rsidRPr="006956EA">
        <w:rPr>
          <w:spacing w:val="6"/>
        </w:rPr>
        <w:t xml:space="preserve"> </w:t>
      </w:r>
      <w:r w:rsidRPr="006956EA">
        <w:rPr>
          <w:spacing w:val="3"/>
        </w:rPr>
        <w:t>ha</w:t>
      </w:r>
      <w:r w:rsidRPr="006956EA">
        <w:rPr>
          <w:spacing w:val="6"/>
        </w:rPr>
        <w:t>pp</w:t>
      </w:r>
      <w:r w:rsidRPr="006956EA">
        <w:rPr>
          <w:spacing w:val="1"/>
        </w:rPr>
        <w:t>y</w:t>
      </w:r>
      <w:r w:rsidRPr="006956EA">
        <w:t>,</w:t>
      </w:r>
      <w:r w:rsidRPr="006956EA">
        <w:rPr>
          <w:spacing w:val="5"/>
        </w:rPr>
        <w:t xml:space="preserve"> </w:t>
      </w:r>
      <w:r w:rsidRPr="006956EA">
        <w:rPr>
          <w:spacing w:val="3"/>
        </w:rPr>
        <w:t>comf</w:t>
      </w:r>
      <w:r w:rsidRPr="006956EA">
        <w:rPr>
          <w:spacing w:val="6"/>
        </w:rPr>
        <w:t>o</w:t>
      </w:r>
      <w:r w:rsidRPr="006956EA">
        <w:rPr>
          <w:spacing w:val="5"/>
        </w:rPr>
        <w:t>r</w:t>
      </w:r>
      <w:r w:rsidRPr="006956EA">
        <w:rPr>
          <w:spacing w:val="4"/>
        </w:rPr>
        <w:t>t</w:t>
      </w:r>
      <w:r w:rsidRPr="006956EA">
        <w:rPr>
          <w:spacing w:val="3"/>
        </w:rPr>
        <w:t>a</w:t>
      </w:r>
      <w:r w:rsidRPr="006956EA">
        <w:rPr>
          <w:spacing w:val="6"/>
        </w:rPr>
        <w:t>b</w:t>
      </w:r>
      <w:r w:rsidRPr="006956EA">
        <w:rPr>
          <w:spacing w:val="4"/>
        </w:rPr>
        <w:t>l</w:t>
      </w:r>
      <w:r w:rsidRPr="006956EA">
        <w:t>e</w:t>
      </w:r>
      <w:r w:rsidRPr="006956EA">
        <w:rPr>
          <w:spacing w:val="-2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3"/>
        </w:rPr>
        <w:t>n</w:t>
      </w:r>
      <w:r w:rsidRPr="006956EA">
        <w:t>d</w:t>
      </w:r>
      <w:r w:rsidRPr="006956EA">
        <w:rPr>
          <w:spacing w:val="5"/>
        </w:rPr>
        <w:t xml:space="preserve"> </w:t>
      </w:r>
      <w:r w:rsidRPr="006956EA">
        <w:rPr>
          <w:spacing w:val="3"/>
        </w:rPr>
        <w:t>kn</w:t>
      </w:r>
      <w:r w:rsidRPr="006956EA">
        <w:rPr>
          <w:spacing w:val="6"/>
        </w:rPr>
        <w:t>o</w:t>
      </w:r>
      <w:r w:rsidRPr="006956EA">
        <w:t>w</w:t>
      </w:r>
      <w:r w:rsidRPr="006956EA">
        <w:rPr>
          <w:spacing w:val="4"/>
        </w:rPr>
        <w:t xml:space="preserve"> </w:t>
      </w:r>
      <w:r w:rsidRPr="006956EA">
        <w:rPr>
          <w:spacing w:val="2"/>
        </w:rPr>
        <w:t>w</w:t>
      </w:r>
      <w:r w:rsidRPr="006956EA">
        <w:rPr>
          <w:spacing w:val="3"/>
        </w:rPr>
        <w:t>h</w:t>
      </w:r>
      <w:r w:rsidRPr="006956EA">
        <w:rPr>
          <w:spacing w:val="5"/>
        </w:rPr>
        <w:t>a</w:t>
      </w:r>
      <w:r w:rsidRPr="006956EA">
        <w:t>t</w:t>
      </w:r>
      <w:r w:rsidRPr="006956EA">
        <w:rPr>
          <w:spacing w:val="5"/>
        </w:rPr>
        <w:t xml:space="preserve"> </w:t>
      </w:r>
      <w:r w:rsidRPr="006956EA">
        <w:rPr>
          <w:spacing w:val="4"/>
        </w:rPr>
        <w:t>i</w:t>
      </w:r>
      <w:r w:rsidRPr="006956EA">
        <w:t xml:space="preserve">s </w:t>
      </w:r>
      <w:r w:rsidRPr="006956EA">
        <w:rPr>
          <w:spacing w:val="6"/>
        </w:rPr>
        <w:t>o</w:t>
      </w:r>
      <w:r w:rsidRPr="006956EA">
        <w:rPr>
          <w:spacing w:val="5"/>
        </w:rPr>
        <w:t>cc</w:t>
      </w:r>
      <w:r w:rsidRPr="006956EA">
        <w:rPr>
          <w:spacing w:val="1"/>
        </w:rPr>
        <w:t>u</w:t>
      </w:r>
      <w:r w:rsidRPr="006956EA">
        <w:rPr>
          <w:spacing w:val="5"/>
        </w:rPr>
        <w:t>rr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 xml:space="preserve">g </w:t>
      </w:r>
      <w:r w:rsidRPr="006956EA">
        <w:rPr>
          <w:spacing w:val="4"/>
        </w:rPr>
        <w:t>t</w:t>
      </w:r>
      <w:r w:rsidRPr="006956EA">
        <w:rPr>
          <w:spacing w:val="1"/>
        </w:rPr>
        <w:t>h</w:t>
      </w:r>
      <w:r w:rsidRPr="006956EA">
        <w:rPr>
          <w:spacing w:val="5"/>
        </w:rPr>
        <w:t>r</w:t>
      </w:r>
      <w:r w:rsidRPr="006956EA">
        <w:rPr>
          <w:spacing w:val="6"/>
        </w:rPr>
        <w:t>o</w:t>
      </w:r>
      <w:r w:rsidRPr="006956EA">
        <w:rPr>
          <w:spacing w:val="3"/>
        </w:rPr>
        <w:t>ugh</w:t>
      </w:r>
      <w:r w:rsidRPr="006956EA">
        <w:rPr>
          <w:spacing w:val="6"/>
        </w:rPr>
        <w:t>o</w:t>
      </w:r>
      <w:r w:rsidRPr="006956EA">
        <w:rPr>
          <w:spacing w:val="3"/>
        </w:rPr>
        <w:t>u</w:t>
      </w:r>
      <w:r w:rsidRPr="006956EA">
        <w:t xml:space="preserve">t </w:t>
      </w:r>
      <w:r w:rsidRPr="006956EA">
        <w:rPr>
          <w:spacing w:val="4"/>
        </w:rPr>
        <w:t>t</w:t>
      </w:r>
      <w:r w:rsidRPr="006956EA">
        <w:rPr>
          <w:spacing w:val="3"/>
        </w:rPr>
        <w:t>h</w:t>
      </w:r>
      <w:r w:rsidRPr="006956EA">
        <w:t>e</w:t>
      </w:r>
      <w:r w:rsidRPr="006956EA">
        <w:rPr>
          <w:spacing w:val="6"/>
        </w:rPr>
        <w:t xml:space="preserve"> </w:t>
      </w:r>
      <w:r w:rsidRPr="006956EA">
        <w:rPr>
          <w:spacing w:val="4"/>
        </w:rPr>
        <w:t>ti</w:t>
      </w:r>
      <w:r w:rsidRPr="006956EA">
        <w:rPr>
          <w:spacing w:val="1"/>
        </w:rPr>
        <w:t>m</w:t>
      </w:r>
      <w:r w:rsidRPr="006956EA">
        <w:t>e</w:t>
      </w:r>
      <w:r w:rsidRPr="006956EA">
        <w:rPr>
          <w:spacing w:val="6"/>
        </w:rPr>
        <w:t xml:space="preserve"> </w:t>
      </w:r>
      <w:r w:rsidRPr="006956EA">
        <w:t>w</w:t>
      </w:r>
      <w:r w:rsidRPr="006956EA">
        <w:rPr>
          <w:spacing w:val="5"/>
        </w:rPr>
        <w:t>i</w:t>
      </w:r>
      <w:r w:rsidRPr="006956EA">
        <w:rPr>
          <w:spacing w:val="4"/>
        </w:rPr>
        <w:t>t</w:t>
      </w:r>
      <w:r w:rsidRPr="006956EA">
        <w:rPr>
          <w:spacing w:val="3"/>
        </w:rPr>
        <w:t>h</w:t>
      </w:r>
      <w:r w:rsidRPr="006956EA">
        <w:rPr>
          <w:spacing w:val="4"/>
        </w:rPr>
        <w:t>i</w:t>
      </w:r>
      <w:r w:rsidRPr="006956EA">
        <w:t>n</w:t>
      </w:r>
      <w:r w:rsidRPr="006956EA">
        <w:rPr>
          <w:spacing w:val="3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3"/>
        </w:rPr>
        <w:t>h</w:t>
      </w:r>
      <w:r w:rsidRPr="006956EA">
        <w:t>e</w:t>
      </w:r>
      <w:r w:rsidRPr="006956EA">
        <w:rPr>
          <w:spacing w:val="8"/>
        </w:rPr>
        <w:t xml:space="preserve"> </w:t>
      </w:r>
      <w:r w:rsidRPr="006956EA">
        <w:rPr>
          <w:spacing w:val="4"/>
        </w:rPr>
        <w:t>s</w:t>
      </w:r>
      <w:r w:rsidRPr="006956EA">
        <w:rPr>
          <w:spacing w:val="5"/>
        </w:rPr>
        <w:t>a</w:t>
      </w:r>
      <w:r w:rsidRPr="006956EA">
        <w:rPr>
          <w:spacing w:val="4"/>
        </w:rPr>
        <w:t>l</w:t>
      </w:r>
      <w:r w:rsidRPr="006956EA">
        <w:rPr>
          <w:spacing w:val="6"/>
        </w:rPr>
        <w:t>o</w:t>
      </w:r>
      <w:r w:rsidRPr="006956EA">
        <w:rPr>
          <w:spacing w:val="3"/>
        </w:rPr>
        <w:t>n</w:t>
      </w:r>
      <w:r w:rsidRPr="006956EA">
        <w:t>.</w:t>
      </w:r>
    </w:p>
    <w:p w14:paraId="0FE1FA56" w14:textId="77777777" w:rsidR="00274465" w:rsidRPr="006956EA" w:rsidRDefault="00274465">
      <w:pPr>
        <w:spacing w:before="3" w:line="260" w:lineRule="exact"/>
        <w:rPr>
          <w:sz w:val="26"/>
          <w:szCs w:val="26"/>
        </w:rPr>
      </w:pPr>
    </w:p>
    <w:p w14:paraId="6B4D717B" w14:textId="77777777" w:rsidR="00274465" w:rsidRPr="006956EA" w:rsidRDefault="006956EA">
      <w:r w:rsidRPr="006956EA">
        <w:rPr>
          <w:b/>
          <w:i/>
          <w:spacing w:val="2"/>
        </w:rPr>
        <w:t>Du</w:t>
      </w:r>
      <w:r w:rsidRPr="006956EA">
        <w:rPr>
          <w:b/>
          <w:i/>
          <w:spacing w:val="4"/>
        </w:rPr>
        <w:t>t</w:t>
      </w:r>
      <w:r w:rsidRPr="006956EA">
        <w:rPr>
          <w:b/>
          <w:i/>
          <w:spacing w:val="2"/>
        </w:rPr>
        <w:t>i</w:t>
      </w:r>
      <w:r w:rsidRPr="006956EA">
        <w:rPr>
          <w:b/>
          <w:i/>
          <w:spacing w:val="5"/>
        </w:rPr>
        <w:t>e</w:t>
      </w:r>
      <w:r w:rsidRPr="006956EA">
        <w:rPr>
          <w:b/>
          <w:i/>
          <w:spacing w:val="3"/>
        </w:rPr>
        <w:t>s</w:t>
      </w:r>
      <w:r w:rsidRPr="006956EA">
        <w:rPr>
          <w:i/>
        </w:rPr>
        <w:t>:</w:t>
      </w:r>
    </w:p>
    <w:p w14:paraId="15077D63" w14:textId="77777777" w:rsidR="00274465" w:rsidRPr="006956EA" w:rsidRDefault="006956EA">
      <w:pPr>
        <w:spacing w:before="29" w:line="272" w:lineRule="auto"/>
        <w:ind w:left="194" w:right="348" w:hanging="2"/>
      </w:pPr>
      <w:r w:rsidRPr="006956EA">
        <w:t>Strai</w:t>
      </w:r>
      <w:r w:rsidRPr="006956EA">
        <w:rPr>
          <w:spacing w:val="1"/>
        </w:rPr>
        <w:t>g</w:t>
      </w:r>
      <w:r w:rsidRPr="006956EA">
        <w:rPr>
          <w:spacing w:val="-1"/>
        </w:rPr>
        <w:t>h</w:t>
      </w:r>
      <w:r w:rsidRPr="006956EA">
        <w:t>t</w:t>
      </w:r>
      <w:r w:rsidRPr="006956EA">
        <w:rPr>
          <w:spacing w:val="3"/>
        </w:rPr>
        <w:t>e</w:t>
      </w:r>
      <w:r w:rsidRPr="006956EA">
        <w:rPr>
          <w:spacing w:val="-1"/>
        </w:rPr>
        <w:t>n</w:t>
      </w:r>
      <w:r w:rsidRPr="006956EA">
        <w:t>i</w:t>
      </w:r>
      <w:r w:rsidRPr="006956EA">
        <w:rPr>
          <w:spacing w:val="1"/>
        </w:rPr>
        <w:t>n</w:t>
      </w:r>
      <w:r w:rsidRPr="006956EA">
        <w:rPr>
          <w:spacing w:val="-1"/>
        </w:rPr>
        <w:t>g</w:t>
      </w:r>
      <w:r w:rsidRPr="006956EA">
        <w:t>,</w:t>
      </w:r>
      <w:r w:rsidRPr="006956EA">
        <w:rPr>
          <w:spacing w:val="-10"/>
        </w:rPr>
        <w:t xml:space="preserve"> </w:t>
      </w:r>
      <w:r w:rsidRPr="006956EA">
        <w:rPr>
          <w:spacing w:val="-1"/>
        </w:rPr>
        <w:t>s</w:t>
      </w:r>
      <w:r w:rsidRPr="006956EA">
        <w:rPr>
          <w:spacing w:val="2"/>
        </w:rPr>
        <w:t>t</w:t>
      </w:r>
      <w:r w:rsidRPr="006956EA">
        <w:rPr>
          <w:spacing w:val="-1"/>
        </w:rPr>
        <w:t>y</w:t>
      </w:r>
      <w:r w:rsidRPr="006956EA">
        <w:t>l</w:t>
      </w:r>
      <w:r w:rsidRPr="006956EA">
        <w:rPr>
          <w:spacing w:val="2"/>
        </w:rPr>
        <w:t>i</w:t>
      </w:r>
      <w:r w:rsidRPr="006956EA">
        <w:rPr>
          <w:spacing w:val="1"/>
        </w:rPr>
        <w:t>n</w:t>
      </w:r>
      <w:r w:rsidRPr="006956EA">
        <w:rPr>
          <w:spacing w:val="-1"/>
        </w:rPr>
        <w:t>g</w:t>
      </w:r>
      <w:r w:rsidRPr="006956EA">
        <w:t>,</w:t>
      </w:r>
      <w:r w:rsidRPr="006956EA">
        <w:rPr>
          <w:spacing w:val="-5"/>
        </w:rPr>
        <w:t xml:space="preserve"> </w:t>
      </w:r>
      <w:r w:rsidRPr="006956EA">
        <w:t>c</w:t>
      </w:r>
      <w:r w:rsidRPr="006956EA">
        <w:rPr>
          <w:spacing w:val="-1"/>
        </w:rPr>
        <w:t>u</w:t>
      </w:r>
      <w:r w:rsidRPr="006956EA">
        <w:t>tt</w:t>
      </w:r>
      <w:r w:rsidRPr="006956EA">
        <w:rPr>
          <w:spacing w:val="2"/>
        </w:rPr>
        <w:t>i</w:t>
      </w:r>
      <w:r w:rsidRPr="006956EA">
        <w:rPr>
          <w:spacing w:val="-1"/>
        </w:rPr>
        <w:t>ng</w:t>
      </w:r>
      <w:r w:rsidRPr="006956EA">
        <w:t>,</w:t>
      </w:r>
      <w:r w:rsidRPr="006956EA">
        <w:rPr>
          <w:spacing w:val="-5"/>
        </w:rPr>
        <w:t xml:space="preserve"> </w:t>
      </w:r>
      <w:r w:rsidRPr="006956EA">
        <w:t>c</w:t>
      </w:r>
      <w:r w:rsidRPr="006956EA">
        <w:rPr>
          <w:spacing w:val="1"/>
        </w:rPr>
        <w:t>o</w:t>
      </w:r>
      <w:r w:rsidRPr="006956EA">
        <w:t>l</w:t>
      </w:r>
      <w:r w:rsidRPr="006956EA">
        <w:rPr>
          <w:spacing w:val="1"/>
        </w:rPr>
        <w:t>o</w:t>
      </w:r>
      <w:r w:rsidRPr="006956EA">
        <w:rPr>
          <w:spacing w:val="-1"/>
        </w:rPr>
        <w:t>u</w:t>
      </w:r>
      <w:r w:rsidRPr="006956EA">
        <w:rPr>
          <w:spacing w:val="1"/>
        </w:rPr>
        <w:t>r</w:t>
      </w:r>
      <w:r w:rsidRPr="006956EA">
        <w:rPr>
          <w:spacing w:val="2"/>
        </w:rPr>
        <w:t>i</w:t>
      </w:r>
      <w:r w:rsidRPr="006956EA">
        <w:rPr>
          <w:spacing w:val="-1"/>
        </w:rPr>
        <w:t>n</w:t>
      </w:r>
      <w:r w:rsidRPr="006956EA">
        <w:t>g</w:t>
      </w:r>
      <w:r w:rsidRPr="006956EA">
        <w:rPr>
          <w:spacing w:val="-9"/>
        </w:rPr>
        <w:t xml:space="preserve"> </w:t>
      </w:r>
      <w:r w:rsidRPr="006956EA">
        <w:rPr>
          <w:spacing w:val="3"/>
        </w:rPr>
        <w:t>a</w:t>
      </w:r>
      <w:r w:rsidRPr="006956EA">
        <w:rPr>
          <w:spacing w:val="-1"/>
        </w:rPr>
        <w:t>n</w:t>
      </w:r>
      <w:r w:rsidRPr="006956EA">
        <w:t>d</w:t>
      </w:r>
      <w:r w:rsidRPr="006956EA">
        <w:rPr>
          <w:spacing w:val="1"/>
        </w:rPr>
        <w:t xml:space="preserve"> </w:t>
      </w:r>
      <w:r w:rsidRPr="006956EA">
        <w:rPr>
          <w:spacing w:val="-2"/>
        </w:rPr>
        <w:t>w</w:t>
      </w:r>
      <w:r w:rsidRPr="006956EA">
        <w:t>e</w:t>
      </w:r>
      <w:r w:rsidRPr="006956EA">
        <w:rPr>
          <w:spacing w:val="1"/>
        </w:rPr>
        <w:t>a</w:t>
      </w:r>
      <w:r w:rsidRPr="006956EA">
        <w:rPr>
          <w:spacing w:val="-1"/>
        </w:rPr>
        <w:t>v</w:t>
      </w:r>
      <w:r w:rsidRPr="006956EA">
        <w:rPr>
          <w:spacing w:val="2"/>
        </w:rPr>
        <w:t>i</w:t>
      </w:r>
      <w:r w:rsidRPr="006956EA">
        <w:rPr>
          <w:spacing w:val="1"/>
        </w:rPr>
        <w:t>n</w:t>
      </w:r>
      <w:r w:rsidRPr="006956EA">
        <w:t>g</w:t>
      </w:r>
      <w:r w:rsidRPr="006956EA">
        <w:rPr>
          <w:spacing w:val="-8"/>
        </w:rPr>
        <w:t xml:space="preserve"> </w:t>
      </w:r>
      <w:r w:rsidRPr="006956EA">
        <w:rPr>
          <w:spacing w:val="-1"/>
        </w:rPr>
        <w:t>h</w:t>
      </w:r>
      <w:r w:rsidRPr="006956EA">
        <w:t>a</w:t>
      </w:r>
      <w:r w:rsidRPr="006956EA">
        <w:rPr>
          <w:spacing w:val="2"/>
        </w:rPr>
        <w:t>i</w:t>
      </w:r>
      <w:r w:rsidRPr="006956EA">
        <w:t xml:space="preserve">r </w:t>
      </w:r>
      <w:r w:rsidRPr="006956EA">
        <w:rPr>
          <w:spacing w:val="-5"/>
        </w:rPr>
        <w:t>w</w:t>
      </w:r>
      <w:r w:rsidRPr="006956EA">
        <w:t>i</w:t>
      </w:r>
      <w:r w:rsidRPr="006956EA">
        <w:rPr>
          <w:spacing w:val="2"/>
        </w:rPr>
        <w:t>t</w:t>
      </w:r>
      <w:r w:rsidRPr="006956EA">
        <w:t>h</w:t>
      </w:r>
      <w:r w:rsidRPr="006956EA">
        <w:rPr>
          <w:spacing w:val="-5"/>
        </w:rPr>
        <w:t xml:space="preserve"> </w:t>
      </w:r>
      <w:r w:rsidRPr="006956EA">
        <w:t>c</w:t>
      </w:r>
      <w:r w:rsidRPr="006956EA">
        <w:rPr>
          <w:spacing w:val="-1"/>
        </w:rPr>
        <w:t>h</w:t>
      </w:r>
      <w:r w:rsidRPr="006956EA">
        <w:rPr>
          <w:spacing w:val="3"/>
        </w:rPr>
        <w:t>e</w:t>
      </w:r>
      <w:r w:rsidRPr="006956EA">
        <w:rPr>
          <w:spacing w:val="-1"/>
        </w:rPr>
        <w:t>m</w:t>
      </w:r>
      <w:r w:rsidRPr="006956EA">
        <w:t>ical</w:t>
      </w:r>
      <w:r w:rsidRPr="006956EA">
        <w:rPr>
          <w:spacing w:val="-4"/>
        </w:rPr>
        <w:t xml:space="preserve"> </w:t>
      </w:r>
      <w:r w:rsidRPr="006956EA">
        <w:rPr>
          <w:spacing w:val="-1"/>
        </w:rPr>
        <w:t>s</w:t>
      </w:r>
      <w:r w:rsidRPr="006956EA">
        <w:rPr>
          <w:spacing w:val="1"/>
        </w:rPr>
        <w:t>o</w:t>
      </w:r>
      <w:r w:rsidRPr="006956EA">
        <w:t>l</w:t>
      </w:r>
      <w:r w:rsidRPr="006956EA">
        <w:rPr>
          <w:spacing w:val="-1"/>
        </w:rPr>
        <w:t>u</w:t>
      </w:r>
      <w:r w:rsidRPr="006956EA">
        <w:t>ti</w:t>
      </w:r>
      <w:r w:rsidRPr="006956EA">
        <w:rPr>
          <w:spacing w:val="3"/>
        </w:rPr>
        <w:t>o</w:t>
      </w:r>
      <w:r w:rsidRPr="006956EA">
        <w:rPr>
          <w:spacing w:val="-1"/>
        </w:rPr>
        <w:t>ns</w:t>
      </w:r>
      <w:r w:rsidRPr="006956EA">
        <w:t xml:space="preserve">. </w:t>
      </w:r>
      <w:r w:rsidRPr="006956EA">
        <w:rPr>
          <w:spacing w:val="4"/>
        </w:rPr>
        <w:t>W</w:t>
      </w:r>
      <w:r w:rsidRPr="006956EA">
        <w:rPr>
          <w:spacing w:val="3"/>
        </w:rPr>
        <w:t>e</w:t>
      </w:r>
      <w:r w:rsidRPr="006956EA">
        <w:rPr>
          <w:spacing w:val="2"/>
        </w:rPr>
        <w:t>l</w:t>
      </w:r>
      <w:r w:rsidRPr="006956EA">
        <w:rPr>
          <w:spacing w:val="3"/>
        </w:rPr>
        <w:t>c</w:t>
      </w:r>
      <w:r w:rsidRPr="006956EA">
        <w:rPr>
          <w:spacing w:val="6"/>
        </w:rPr>
        <w:t>o</w:t>
      </w:r>
      <w:r w:rsidRPr="006956EA">
        <w:rPr>
          <w:spacing w:val="1"/>
        </w:rPr>
        <w:t>m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3"/>
        </w:rPr>
        <w:t xml:space="preserve"> </w:t>
      </w:r>
      <w:r w:rsidRPr="006956EA">
        <w:rPr>
          <w:spacing w:val="5"/>
        </w:rPr>
        <w:t>c</w:t>
      </w:r>
      <w:r w:rsidRPr="006956EA">
        <w:rPr>
          <w:spacing w:val="1"/>
        </w:rPr>
        <w:t>u</w:t>
      </w:r>
      <w:r w:rsidRPr="006956EA">
        <w:rPr>
          <w:spacing w:val="4"/>
        </w:rPr>
        <w:t>s</w:t>
      </w:r>
      <w:r w:rsidRPr="006956EA">
        <w:rPr>
          <w:spacing w:val="2"/>
        </w:rPr>
        <w:t>t</w:t>
      </w:r>
      <w:r w:rsidRPr="006956EA">
        <w:rPr>
          <w:spacing w:val="6"/>
        </w:rPr>
        <w:t>o</w:t>
      </w:r>
      <w:r w:rsidRPr="006956EA">
        <w:rPr>
          <w:spacing w:val="1"/>
        </w:rPr>
        <w:t>m</w:t>
      </w:r>
      <w:r w:rsidRPr="006956EA">
        <w:rPr>
          <w:spacing w:val="3"/>
        </w:rPr>
        <w:t>e</w:t>
      </w:r>
      <w:r w:rsidRPr="006956EA">
        <w:rPr>
          <w:spacing w:val="5"/>
        </w:rPr>
        <w:t>r</w:t>
      </w:r>
      <w:r w:rsidRPr="006956EA">
        <w:t>s</w:t>
      </w:r>
      <w:r w:rsidRPr="006956EA">
        <w:rPr>
          <w:spacing w:val="-1"/>
        </w:rPr>
        <w:t xml:space="preserve"> </w:t>
      </w:r>
      <w:r w:rsidRPr="006956EA">
        <w:t>&amp;</w:t>
      </w:r>
      <w:r w:rsidRPr="006956EA">
        <w:rPr>
          <w:spacing w:val="1"/>
        </w:rPr>
        <w:t xml:space="preserve"> </w:t>
      </w:r>
      <w:r w:rsidRPr="006956EA">
        <w:rPr>
          <w:spacing w:val="9"/>
        </w:rPr>
        <w:t>t</w:t>
      </w:r>
      <w:r w:rsidRPr="006956EA">
        <w:rPr>
          <w:spacing w:val="3"/>
        </w:rPr>
        <w:t>a</w:t>
      </w:r>
      <w:r w:rsidRPr="006956EA">
        <w:rPr>
          <w:spacing w:val="4"/>
        </w:rPr>
        <w:t>l</w:t>
      </w:r>
      <w:r w:rsidRPr="006956EA">
        <w:rPr>
          <w:spacing w:val="1"/>
        </w:rPr>
        <w:t>k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2"/>
        </w:rPr>
        <w:t xml:space="preserve"> </w:t>
      </w:r>
      <w:r w:rsidRPr="006956EA">
        <w:rPr>
          <w:spacing w:val="2"/>
        </w:rPr>
        <w:t>t</w:t>
      </w:r>
      <w:r w:rsidRPr="006956EA">
        <w:t>o</w:t>
      </w:r>
      <w:r w:rsidRPr="006956EA">
        <w:rPr>
          <w:spacing w:val="9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1"/>
        </w:rPr>
        <w:t>h</w:t>
      </w:r>
      <w:r w:rsidRPr="006956EA">
        <w:rPr>
          <w:spacing w:val="5"/>
        </w:rPr>
        <w:t>e</w:t>
      </w:r>
      <w:r w:rsidRPr="006956EA">
        <w:t>m</w:t>
      </w:r>
      <w:r w:rsidRPr="006956EA">
        <w:rPr>
          <w:spacing w:val="-1"/>
        </w:rPr>
        <w:t xml:space="preserve"> </w:t>
      </w:r>
      <w:r w:rsidRPr="006956EA">
        <w:rPr>
          <w:spacing w:val="3"/>
        </w:rPr>
        <w:t>ab</w:t>
      </w:r>
      <w:r w:rsidRPr="006956EA">
        <w:rPr>
          <w:spacing w:val="6"/>
        </w:rPr>
        <w:t>o</w:t>
      </w:r>
      <w:r w:rsidRPr="006956EA">
        <w:rPr>
          <w:spacing w:val="1"/>
        </w:rPr>
        <w:t>u</w:t>
      </w:r>
      <w:r w:rsidRPr="006956EA">
        <w:t>t</w:t>
      </w:r>
      <w:r w:rsidRPr="006956EA">
        <w:rPr>
          <w:spacing w:val="3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1"/>
        </w:rPr>
        <w:t>h</w:t>
      </w:r>
      <w:r w:rsidRPr="006956EA">
        <w:rPr>
          <w:spacing w:val="3"/>
        </w:rPr>
        <w:t>e</w:t>
      </w:r>
      <w:r w:rsidRPr="006956EA">
        <w:rPr>
          <w:spacing w:val="2"/>
        </w:rPr>
        <w:t>i</w:t>
      </w:r>
      <w:r w:rsidRPr="006956EA">
        <w:t>r</w:t>
      </w:r>
      <w:r w:rsidRPr="006956EA">
        <w:rPr>
          <w:spacing w:val="4"/>
        </w:rPr>
        <w:t xml:space="preserve"> </w:t>
      </w:r>
      <w:r w:rsidRPr="006956EA">
        <w:rPr>
          <w:spacing w:val="3"/>
        </w:rPr>
        <w:t>r</w:t>
      </w:r>
      <w:r w:rsidRPr="006956EA">
        <w:rPr>
          <w:spacing w:val="5"/>
        </w:rPr>
        <w:t>e</w:t>
      </w:r>
      <w:r w:rsidRPr="006956EA">
        <w:rPr>
          <w:spacing w:val="3"/>
        </w:rPr>
        <w:t>q</w:t>
      </w:r>
      <w:r w:rsidRPr="006956EA">
        <w:rPr>
          <w:spacing w:val="1"/>
        </w:rPr>
        <w:t>u</w:t>
      </w:r>
      <w:r w:rsidRPr="006956EA">
        <w:rPr>
          <w:spacing w:val="2"/>
        </w:rPr>
        <w:t>i</w:t>
      </w:r>
      <w:r w:rsidRPr="006956EA">
        <w:rPr>
          <w:spacing w:val="3"/>
        </w:rPr>
        <w:t>r</w:t>
      </w:r>
      <w:r w:rsidRPr="006956EA">
        <w:rPr>
          <w:spacing w:val="7"/>
        </w:rPr>
        <w:t>e</w:t>
      </w:r>
      <w:r w:rsidRPr="006956EA">
        <w:rPr>
          <w:spacing w:val="1"/>
        </w:rPr>
        <w:t>m</w:t>
      </w:r>
      <w:r w:rsidRPr="006956EA">
        <w:rPr>
          <w:spacing w:val="5"/>
        </w:rPr>
        <w:t>e</w:t>
      </w:r>
      <w:r w:rsidRPr="006956EA">
        <w:rPr>
          <w:spacing w:val="1"/>
        </w:rPr>
        <w:t>n</w:t>
      </w:r>
      <w:r w:rsidRPr="006956EA">
        <w:rPr>
          <w:spacing w:val="4"/>
        </w:rPr>
        <w:t>t</w:t>
      </w:r>
      <w:r w:rsidRPr="006956EA">
        <w:rPr>
          <w:spacing w:val="2"/>
        </w:rPr>
        <w:t>s</w:t>
      </w:r>
      <w:r w:rsidRPr="006956EA">
        <w:t>.</w:t>
      </w:r>
    </w:p>
    <w:p w14:paraId="5B6202A0" w14:textId="77777777" w:rsidR="00274465" w:rsidRPr="006956EA" w:rsidRDefault="006956EA">
      <w:pPr>
        <w:spacing w:line="220" w:lineRule="exact"/>
        <w:ind w:left="192"/>
      </w:pPr>
      <w:r w:rsidRPr="006956EA">
        <w:rPr>
          <w:spacing w:val="2"/>
        </w:rPr>
        <w:t>P</w:t>
      </w:r>
      <w:r w:rsidRPr="006956EA">
        <w:rPr>
          <w:spacing w:val="1"/>
        </w:rPr>
        <w:t>ro</w:t>
      </w:r>
      <w:r w:rsidRPr="006956EA">
        <w:rPr>
          <w:spacing w:val="-1"/>
        </w:rPr>
        <w:t>v</w:t>
      </w:r>
      <w:r w:rsidRPr="006956EA">
        <w:t>i</w:t>
      </w:r>
      <w:r w:rsidRPr="006956EA">
        <w:rPr>
          <w:spacing w:val="1"/>
        </w:rPr>
        <w:t>d</w:t>
      </w:r>
      <w:r w:rsidRPr="006956EA">
        <w:t>i</w:t>
      </w:r>
      <w:r w:rsidRPr="006956EA">
        <w:rPr>
          <w:spacing w:val="-1"/>
        </w:rPr>
        <w:t>n</w:t>
      </w:r>
      <w:r w:rsidRPr="006956EA">
        <w:t>g</w:t>
      </w:r>
      <w:r w:rsidRPr="006956EA">
        <w:rPr>
          <w:spacing w:val="-9"/>
        </w:rPr>
        <w:t xml:space="preserve"> </w:t>
      </w:r>
      <w:r w:rsidRPr="006956EA">
        <w:t xml:space="preserve">a </w:t>
      </w:r>
      <w:r w:rsidRPr="006956EA">
        <w:rPr>
          <w:spacing w:val="-2"/>
        </w:rPr>
        <w:t>f</w:t>
      </w:r>
      <w:r w:rsidRPr="006956EA">
        <w:t>i</w:t>
      </w:r>
      <w:r w:rsidRPr="006956EA">
        <w:rPr>
          <w:spacing w:val="3"/>
        </w:rPr>
        <w:t>r</w:t>
      </w:r>
      <w:r w:rsidRPr="006956EA">
        <w:rPr>
          <w:spacing w:val="-1"/>
        </w:rPr>
        <w:t>s</w:t>
      </w:r>
      <w:r w:rsidRPr="006956EA">
        <w:t>t</w:t>
      </w:r>
      <w:r w:rsidRPr="006956EA">
        <w:rPr>
          <w:spacing w:val="-3"/>
        </w:rPr>
        <w:t xml:space="preserve"> </w:t>
      </w:r>
      <w:r w:rsidRPr="006956EA">
        <w:rPr>
          <w:spacing w:val="1"/>
        </w:rPr>
        <w:t>c</w:t>
      </w:r>
      <w:r w:rsidRPr="006956EA">
        <w:t>la</w:t>
      </w:r>
      <w:r w:rsidRPr="006956EA">
        <w:rPr>
          <w:spacing w:val="2"/>
        </w:rPr>
        <w:t>s</w:t>
      </w:r>
      <w:r w:rsidRPr="006956EA">
        <w:t>s</w:t>
      </w:r>
      <w:r w:rsidRPr="006956EA">
        <w:rPr>
          <w:spacing w:val="-4"/>
        </w:rPr>
        <w:t xml:space="preserve"> </w:t>
      </w:r>
      <w:r w:rsidRPr="006956EA">
        <w:rPr>
          <w:spacing w:val="1"/>
        </w:rPr>
        <w:t>pro</w:t>
      </w:r>
      <w:r w:rsidRPr="006956EA">
        <w:rPr>
          <w:spacing w:val="-2"/>
        </w:rPr>
        <w:t>f</w:t>
      </w:r>
      <w:r w:rsidRPr="006956EA">
        <w:t>es</w:t>
      </w:r>
      <w:r w:rsidRPr="006956EA">
        <w:rPr>
          <w:spacing w:val="-1"/>
        </w:rPr>
        <w:t>s</w:t>
      </w:r>
      <w:r w:rsidRPr="006956EA">
        <w:t>i</w:t>
      </w:r>
      <w:r w:rsidRPr="006956EA">
        <w:rPr>
          <w:spacing w:val="1"/>
        </w:rPr>
        <w:t>o</w:t>
      </w:r>
      <w:r w:rsidRPr="006956EA">
        <w:rPr>
          <w:spacing w:val="-1"/>
        </w:rPr>
        <w:t>n</w:t>
      </w:r>
      <w:r w:rsidRPr="006956EA">
        <w:rPr>
          <w:spacing w:val="3"/>
        </w:rPr>
        <w:t>a</w:t>
      </w:r>
      <w:r w:rsidRPr="006956EA">
        <w:t>l</w:t>
      </w:r>
      <w:r w:rsidRPr="006956EA">
        <w:rPr>
          <w:spacing w:val="-10"/>
        </w:rPr>
        <w:t xml:space="preserve"> </w:t>
      </w:r>
      <w:r w:rsidRPr="006956EA">
        <w:rPr>
          <w:spacing w:val="-1"/>
        </w:rPr>
        <w:t>h</w:t>
      </w:r>
      <w:r w:rsidRPr="006956EA">
        <w:t>ai</w:t>
      </w:r>
      <w:r w:rsidRPr="006956EA">
        <w:rPr>
          <w:spacing w:val="1"/>
        </w:rPr>
        <w:t>rdr</w:t>
      </w:r>
      <w:r w:rsidRPr="006956EA">
        <w:t>es</w:t>
      </w:r>
      <w:r w:rsidRPr="006956EA">
        <w:rPr>
          <w:spacing w:val="-1"/>
        </w:rPr>
        <w:t>s</w:t>
      </w:r>
      <w:r w:rsidRPr="006956EA">
        <w:rPr>
          <w:spacing w:val="2"/>
        </w:rPr>
        <w:t>i</w:t>
      </w:r>
      <w:r w:rsidRPr="006956EA">
        <w:rPr>
          <w:spacing w:val="1"/>
        </w:rPr>
        <w:t>n</w:t>
      </w:r>
      <w:r w:rsidRPr="006956EA">
        <w:t>g</w:t>
      </w:r>
      <w:r w:rsidRPr="006956EA">
        <w:rPr>
          <w:spacing w:val="-11"/>
        </w:rPr>
        <w:t xml:space="preserve"> </w:t>
      </w:r>
      <w:r w:rsidRPr="006956EA">
        <w:rPr>
          <w:spacing w:val="-1"/>
        </w:rPr>
        <w:t>s</w:t>
      </w:r>
      <w:r w:rsidRPr="006956EA">
        <w:t>e</w:t>
      </w:r>
      <w:r w:rsidRPr="006956EA">
        <w:rPr>
          <w:spacing w:val="1"/>
        </w:rPr>
        <w:t>rv</w:t>
      </w:r>
      <w:r w:rsidRPr="006956EA">
        <w:t>ices</w:t>
      </w:r>
      <w:r w:rsidRPr="006956EA">
        <w:rPr>
          <w:spacing w:val="-6"/>
        </w:rPr>
        <w:t xml:space="preserve"> </w:t>
      </w:r>
      <w:r w:rsidRPr="006956EA">
        <w:rPr>
          <w:spacing w:val="2"/>
        </w:rPr>
        <w:t>t</w:t>
      </w:r>
      <w:r w:rsidRPr="006956EA">
        <w:t>o</w:t>
      </w:r>
      <w:r w:rsidRPr="006956EA">
        <w:rPr>
          <w:spacing w:val="-1"/>
        </w:rPr>
        <w:t xml:space="preserve"> v</w:t>
      </w:r>
      <w:r w:rsidRPr="006956EA">
        <w:t>al</w:t>
      </w:r>
      <w:r w:rsidRPr="006956EA">
        <w:rPr>
          <w:spacing w:val="-1"/>
        </w:rPr>
        <w:t>u</w:t>
      </w:r>
      <w:r w:rsidRPr="006956EA">
        <w:t>ed</w:t>
      </w:r>
      <w:r w:rsidRPr="006956EA">
        <w:rPr>
          <w:spacing w:val="-3"/>
        </w:rPr>
        <w:t xml:space="preserve"> </w:t>
      </w:r>
      <w:r w:rsidRPr="006956EA">
        <w:t>clie</w:t>
      </w:r>
      <w:r w:rsidRPr="006956EA">
        <w:rPr>
          <w:spacing w:val="1"/>
        </w:rPr>
        <w:t>n</w:t>
      </w:r>
      <w:r w:rsidRPr="006956EA">
        <w:t>tele.</w:t>
      </w:r>
    </w:p>
    <w:p w14:paraId="5A0B8EC9" w14:textId="77777777" w:rsidR="00274465" w:rsidRPr="006956EA" w:rsidRDefault="006956EA">
      <w:pPr>
        <w:spacing w:before="29" w:line="272" w:lineRule="auto"/>
        <w:ind w:left="194" w:right="142"/>
      </w:pPr>
      <w:r w:rsidRPr="006956EA">
        <w:rPr>
          <w:spacing w:val="2"/>
        </w:rPr>
        <w:t>U</w:t>
      </w:r>
      <w:r w:rsidRPr="006956EA">
        <w:rPr>
          <w:spacing w:val="4"/>
        </w:rPr>
        <w:t>si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1"/>
        </w:rPr>
        <w:t xml:space="preserve"> f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rPr>
          <w:spacing w:val="1"/>
        </w:rPr>
        <w:t>g</w:t>
      </w:r>
      <w:r w:rsidRPr="006956EA">
        <w:rPr>
          <w:spacing w:val="3"/>
        </w:rPr>
        <w:t>e</w:t>
      </w:r>
      <w:r w:rsidRPr="006956EA">
        <w:rPr>
          <w:spacing w:val="5"/>
        </w:rPr>
        <w:t>r</w:t>
      </w:r>
      <w:r w:rsidRPr="006956EA">
        <w:rPr>
          <w:spacing w:val="2"/>
        </w:rPr>
        <w:t>s</w:t>
      </w:r>
      <w:r w:rsidRPr="006956EA">
        <w:t>,</w:t>
      </w:r>
      <w:r w:rsidRPr="006956EA">
        <w:rPr>
          <w:spacing w:val="-1"/>
        </w:rPr>
        <w:t xml:space="preserve"> </w:t>
      </w:r>
      <w:r w:rsidRPr="006956EA">
        <w:rPr>
          <w:spacing w:val="3"/>
        </w:rPr>
        <w:t>c</w:t>
      </w:r>
      <w:r w:rsidRPr="006956EA">
        <w:rPr>
          <w:spacing w:val="6"/>
        </w:rPr>
        <w:t>o</w:t>
      </w:r>
      <w:r w:rsidRPr="006956EA">
        <w:rPr>
          <w:spacing w:val="1"/>
        </w:rPr>
        <w:t>m</w:t>
      </w:r>
      <w:r w:rsidRPr="006956EA">
        <w:rPr>
          <w:spacing w:val="6"/>
        </w:rPr>
        <w:t>b</w:t>
      </w:r>
      <w:r w:rsidRPr="006956EA">
        <w:rPr>
          <w:spacing w:val="2"/>
        </w:rPr>
        <w:t>s</w:t>
      </w:r>
      <w:r w:rsidRPr="006956EA">
        <w:t>,</w:t>
      </w:r>
      <w:r w:rsidRPr="006956EA">
        <w:rPr>
          <w:spacing w:val="-1"/>
        </w:rPr>
        <w:t xml:space="preserve"> </w:t>
      </w:r>
      <w:r w:rsidRPr="006956EA">
        <w:rPr>
          <w:spacing w:val="3"/>
        </w:rPr>
        <w:t>ba</w:t>
      </w:r>
      <w:r w:rsidRPr="006956EA">
        <w:rPr>
          <w:spacing w:val="8"/>
        </w:rPr>
        <w:t>r</w:t>
      </w:r>
      <w:r w:rsidRPr="006956EA">
        <w:rPr>
          <w:spacing w:val="6"/>
        </w:rPr>
        <w:t>b</w:t>
      </w:r>
      <w:r w:rsidRPr="006956EA">
        <w:rPr>
          <w:spacing w:val="3"/>
        </w:rPr>
        <w:t>e</w:t>
      </w:r>
      <w:r w:rsidRPr="006956EA">
        <w:t>r</w:t>
      </w:r>
      <w:r w:rsidRPr="006956EA">
        <w:rPr>
          <w:spacing w:val="1"/>
        </w:rPr>
        <w:t xml:space="preserve"> </w:t>
      </w:r>
      <w:r w:rsidRPr="006956EA">
        <w:rPr>
          <w:spacing w:val="2"/>
        </w:rPr>
        <w:t>s</w:t>
      </w:r>
      <w:r w:rsidRPr="006956EA">
        <w:rPr>
          <w:spacing w:val="5"/>
        </w:rPr>
        <w:t>c</w:t>
      </w:r>
      <w:r w:rsidRPr="006956EA">
        <w:rPr>
          <w:spacing w:val="2"/>
        </w:rPr>
        <w:t>i</w:t>
      </w:r>
      <w:r w:rsidRPr="006956EA">
        <w:rPr>
          <w:spacing w:val="4"/>
        </w:rPr>
        <w:t>s</w:t>
      </w:r>
      <w:r w:rsidRPr="006956EA">
        <w:rPr>
          <w:spacing w:val="2"/>
        </w:rPr>
        <w:t>s</w:t>
      </w:r>
      <w:r w:rsidRPr="006956EA">
        <w:rPr>
          <w:spacing w:val="3"/>
        </w:rPr>
        <w:t>o</w:t>
      </w:r>
      <w:r w:rsidRPr="006956EA">
        <w:rPr>
          <w:spacing w:val="5"/>
        </w:rPr>
        <w:t>r</w:t>
      </w:r>
      <w:r w:rsidRPr="006956EA">
        <w:rPr>
          <w:spacing w:val="2"/>
        </w:rPr>
        <w:t>s</w:t>
      </w:r>
      <w:r w:rsidRPr="006956EA">
        <w:t>,</w:t>
      </w:r>
      <w:r w:rsidRPr="006956EA">
        <w:rPr>
          <w:spacing w:val="1"/>
        </w:rPr>
        <w:t xml:space="preserve"> h</w:t>
      </w:r>
      <w:r w:rsidRPr="006956EA">
        <w:rPr>
          <w:spacing w:val="3"/>
        </w:rPr>
        <w:t>a</w:t>
      </w:r>
      <w:r w:rsidRPr="006956EA">
        <w:rPr>
          <w:spacing w:val="2"/>
        </w:rPr>
        <w:t>i</w:t>
      </w:r>
      <w:r w:rsidRPr="006956EA">
        <w:rPr>
          <w:spacing w:val="9"/>
        </w:rPr>
        <w:t>r</w:t>
      </w:r>
      <w:r w:rsidRPr="006956EA">
        <w:rPr>
          <w:spacing w:val="6"/>
        </w:rPr>
        <w:t>-</w:t>
      </w:r>
      <w:r w:rsidRPr="006956EA">
        <w:t>w</w:t>
      </w:r>
      <w:r w:rsidRPr="006956EA">
        <w:rPr>
          <w:spacing w:val="5"/>
        </w:rPr>
        <w:t>a</w:t>
      </w:r>
      <w:r w:rsidRPr="006956EA">
        <w:rPr>
          <w:spacing w:val="1"/>
        </w:rPr>
        <w:t>v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4"/>
        </w:rPr>
        <w:t xml:space="preserve"> </w:t>
      </w:r>
      <w:r w:rsidRPr="006956EA">
        <w:rPr>
          <w:spacing w:val="2"/>
        </w:rPr>
        <w:t>s</w:t>
      </w:r>
      <w:r w:rsidRPr="006956EA">
        <w:rPr>
          <w:spacing w:val="3"/>
        </w:rPr>
        <w:t>o</w:t>
      </w:r>
      <w:r w:rsidRPr="006956EA">
        <w:rPr>
          <w:spacing w:val="4"/>
        </w:rPr>
        <w:t>l</w:t>
      </w:r>
      <w:r w:rsidRPr="006956EA">
        <w:rPr>
          <w:spacing w:val="3"/>
        </w:rPr>
        <w:t>u</w:t>
      </w:r>
      <w:r w:rsidRPr="006956EA">
        <w:rPr>
          <w:spacing w:val="4"/>
        </w:rPr>
        <w:t>t</w:t>
      </w:r>
      <w:r w:rsidRPr="006956EA">
        <w:rPr>
          <w:spacing w:val="2"/>
        </w:rPr>
        <w:t>i</w:t>
      </w:r>
      <w:r w:rsidRPr="006956EA">
        <w:rPr>
          <w:spacing w:val="3"/>
        </w:rPr>
        <w:t>on</w:t>
      </w:r>
      <w:r w:rsidRPr="006956EA">
        <w:t>s</w:t>
      </w:r>
      <w:r w:rsidRPr="006956EA">
        <w:rPr>
          <w:spacing w:val="-3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3"/>
        </w:rPr>
        <w:t xml:space="preserve"> o</w:t>
      </w:r>
      <w:r w:rsidRPr="006956EA">
        <w:rPr>
          <w:spacing w:val="4"/>
        </w:rPr>
        <w:t>t</w:t>
      </w:r>
      <w:r w:rsidRPr="006956EA">
        <w:rPr>
          <w:spacing w:val="3"/>
        </w:rPr>
        <w:t>he</w:t>
      </w:r>
      <w:r w:rsidRPr="006956EA">
        <w:t>r</w:t>
      </w:r>
      <w:r w:rsidRPr="006956EA">
        <w:rPr>
          <w:spacing w:val="2"/>
        </w:rPr>
        <w:t xml:space="preserve"> </w:t>
      </w:r>
      <w:r w:rsidRPr="006956EA">
        <w:rPr>
          <w:spacing w:val="3"/>
        </w:rPr>
        <w:t>ac</w:t>
      </w:r>
      <w:r w:rsidRPr="006956EA">
        <w:rPr>
          <w:spacing w:val="5"/>
        </w:rPr>
        <w:t>c</w:t>
      </w:r>
      <w:r w:rsidRPr="006956EA">
        <w:rPr>
          <w:spacing w:val="3"/>
        </w:rPr>
        <w:t>e</w:t>
      </w:r>
      <w:r w:rsidRPr="006956EA">
        <w:rPr>
          <w:spacing w:val="4"/>
        </w:rPr>
        <w:t>s</w:t>
      </w:r>
      <w:r w:rsidRPr="006956EA">
        <w:rPr>
          <w:spacing w:val="2"/>
        </w:rPr>
        <w:t>s</w:t>
      </w:r>
      <w:r w:rsidRPr="006956EA">
        <w:rPr>
          <w:spacing w:val="3"/>
        </w:rPr>
        <w:t>or</w:t>
      </w:r>
      <w:r w:rsidRPr="006956EA">
        <w:rPr>
          <w:spacing w:val="4"/>
        </w:rPr>
        <w:t>i</w:t>
      </w:r>
      <w:r w:rsidRPr="006956EA">
        <w:rPr>
          <w:spacing w:val="3"/>
        </w:rPr>
        <w:t>e</w:t>
      </w:r>
      <w:r w:rsidRPr="006956EA">
        <w:rPr>
          <w:spacing w:val="2"/>
        </w:rPr>
        <w:t>s</w:t>
      </w:r>
      <w:r w:rsidRPr="006956EA">
        <w:t xml:space="preserve">. </w:t>
      </w:r>
      <w:r w:rsidRPr="006956EA">
        <w:rPr>
          <w:spacing w:val="2"/>
        </w:rPr>
        <w:t>G</w:t>
      </w:r>
      <w:r w:rsidRPr="006956EA">
        <w:rPr>
          <w:spacing w:val="4"/>
        </w:rPr>
        <w:t>i</w:t>
      </w:r>
      <w:r w:rsidRPr="006956EA">
        <w:rPr>
          <w:spacing w:val="1"/>
        </w:rPr>
        <w:t>v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 xml:space="preserve">g </w:t>
      </w:r>
      <w:r w:rsidRPr="006956EA">
        <w:rPr>
          <w:spacing w:val="1"/>
        </w:rPr>
        <w:t>h</w:t>
      </w:r>
      <w:r w:rsidRPr="006956EA">
        <w:rPr>
          <w:spacing w:val="6"/>
        </w:rPr>
        <w:t>o</w:t>
      </w:r>
      <w:r w:rsidRPr="006956EA">
        <w:rPr>
          <w:spacing w:val="1"/>
        </w:rPr>
        <w:t>m</w:t>
      </w:r>
      <w:r w:rsidRPr="006956EA">
        <w:rPr>
          <w:spacing w:val="5"/>
        </w:rPr>
        <w:t>e</w:t>
      </w:r>
      <w:r w:rsidRPr="006956EA">
        <w:rPr>
          <w:spacing w:val="3"/>
        </w:rPr>
        <w:t>car</w:t>
      </w:r>
      <w:r w:rsidRPr="006956EA">
        <w:t>e</w:t>
      </w:r>
      <w:r w:rsidRPr="006956EA">
        <w:rPr>
          <w:spacing w:val="3"/>
        </w:rPr>
        <w:t xml:space="preserve"> </w:t>
      </w:r>
      <w:r w:rsidRPr="006956EA">
        <w:t>&amp;</w:t>
      </w:r>
      <w:r w:rsidRPr="006956EA">
        <w:rPr>
          <w:spacing w:val="4"/>
        </w:rPr>
        <w:t xml:space="preserve"> </w:t>
      </w:r>
      <w:r w:rsidRPr="006956EA">
        <w:rPr>
          <w:spacing w:val="3"/>
        </w:rPr>
        <w:t>a</w:t>
      </w:r>
      <w:r w:rsidRPr="006956EA">
        <w:rPr>
          <w:spacing w:val="4"/>
        </w:rPr>
        <w:t>l</w:t>
      </w:r>
      <w:r w:rsidRPr="006956EA">
        <w:rPr>
          <w:spacing w:val="2"/>
        </w:rPr>
        <w:t>s</w:t>
      </w:r>
      <w:r w:rsidRPr="006956EA">
        <w:t>o</w:t>
      </w:r>
      <w:r w:rsidRPr="006956EA">
        <w:rPr>
          <w:spacing w:val="5"/>
        </w:rPr>
        <w:t xml:space="preserve"> </w:t>
      </w:r>
      <w:r w:rsidRPr="006956EA">
        <w:rPr>
          <w:spacing w:val="3"/>
        </w:rPr>
        <w:t>ha</w:t>
      </w:r>
      <w:r w:rsidRPr="006956EA">
        <w:rPr>
          <w:spacing w:val="2"/>
        </w:rPr>
        <w:t>i</w:t>
      </w:r>
      <w:r w:rsidRPr="006956EA">
        <w:t>r</w:t>
      </w:r>
      <w:r w:rsidRPr="006956EA">
        <w:rPr>
          <w:spacing w:val="3"/>
        </w:rPr>
        <w:t xml:space="preserve"> car</w:t>
      </w:r>
      <w:r w:rsidRPr="006956EA">
        <w:t>e</w:t>
      </w:r>
      <w:r w:rsidRPr="006956EA">
        <w:rPr>
          <w:spacing w:val="8"/>
        </w:rPr>
        <w:t xml:space="preserve"> </w:t>
      </w:r>
      <w:r w:rsidRPr="006956EA">
        <w:rPr>
          <w:spacing w:val="3"/>
        </w:rPr>
        <w:t>a</w:t>
      </w:r>
      <w:r w:rsidRPr="006956EA">
        <w:rPr>
          <w:spacing w:val="6"/>
        </w:rPr>
        <w:t>d</w:t>
      </w:r>
      <w:r w:rsidRPr="006956EA">
        <w:rPr>
          <w:spacing w:val="1"/>
        </w:rPr>
        <w:t>v</w:t>
      </w:r>
      <w:r w:rsidRPr="006956EA">
        <w:rPr>
          <w:spacing w:val="2"/>
        </w:rPr>
        <w:t>i</w:t>
      </w:r>
      <w:r w:rsidRPr="006956EA">
        <w:rPr>
          <w:spacing w:val="3"/>
        </w:rPr>
        <w:t>c</w:t>
      </w:r>
      <w:r w:rsidRPr="006956EA">
        <w:t>e</w:t>
      </w:r>
      <w:r w:rsidRPr="006956EA">
        <w:rPr>
          <w:spacing w:val="3"/>
        </w:rPr>
        <w:t xml:space="preserve"> </w:t>
      </w:r>
      <w:r w:rsidRPr="006956EA">
        <w:rPr>
          <w:spacing w:val="2"/>
        </w:rPr>
        <w:t>t</w:t>
      </w:r>
      <w:r w:rsidRPr="006956EA">
        <w:t>o</w:t>
      </w:r>
      <w:r w:rsidRPr="006956EA">
        <w:rPr>
          <w:spacing w:val="4"/>
        </w:rPr>
        <w:t xml:space="preserve"> </w:t>
      </w:r>
      <w:r w:rsidRPr="006956EA">
        <w:rPr>
          <w:spacing w:val="5"/>
        </w:rPr>
        <w:t>c</w:t>
      </w:r>
      <w:r w:rsidRPr="006956EA">
        <w:rPr>
          <w:spacing w:val="3"/>
        </w:rPr>
        <w:t>u</w:t>
      </w:r>
      <w:r w:rsidRPr="006956EA">
        <w:rPr>
          <w:spacing w:val="2"/>
        </w:rPr>
        <w:t>st</w:t>
      </w:r>
      <w:r w:rsidRPr="006956EA">
        <w:rPr>
          <w:spacing w:val="6"/>
        </w:rPr>
        <w:t>o</w:t>
      </w:r>
      <w:r w:rsidRPr="006956EA">
        <w:rPr>
          <w:spacing w:val="1"/>
        </w:rPr>
        <w:t>m</w:t>
      </w:r>
      <w:r w:rsidRPr="006956EA">
        <w:rPr>
          <w:spacing w:val="3"/>
        </w:rPr>
        <w:t>e</w:t>
      </w:r>
      <w:r w:rsidRPr="006956EA">
        <w:rPr>
          <w:spacing w:val="5"/>
        </w:rPr>
        <w:t>r</w:t>
      </w:r>
      <w:r w:rsidRPr="006956EA">
        <w:rPr>
          <w:spacing w:val="2"/>
        </w:rPr>
        <w:t>s</w:t>
      </w:r>
      <w:r w:rsidRPr="006956EA">
        <w:t>.</w:t>
      </w:r>
    </w:p>
    <w:p w14:paraId="0871ACFC" w14:textId="77777777" w:rsidR="00274465" w:rsidRPr="006956EA" w:rsidRDefault="006956EA">
      <w:pPr>
        <w:spacing w:line="220" w:lineRule="exact"/>
        <w:ind w:left="194"/>
      </w:pPr>
      <w:r w:rsidRPr="006956EA">
        <w:rPr>
          <w:spacing w:val="1"/>
        </w:rPr>
        <w:t>C</w:t>
      </w:r>
      <w:r w:rsidRPr="006956EA">
        <w:rPr>
          <w:spacing w:val="6"/>
        </w:rPr>
        <w:t>o</w:t>
      </w:r>
      <w:r w:rsidRPr="006956EA">
        <w:rPr>
          <w:spacing w:val="1"/>
        </w:rPr>
        <w:t>n</w:t>
      </w:r>
      <w:r w:rsidRPr="006956EA">
        <w:rPr>
          <w:spacing w:val="3"/>
        </w:rPr>
        <w:t>d</w:t>
      </w:r>
      <w:r w:rsidRPr="006956EA">
        <w:rPr>
          <w:spacing w:val="4"/>
        </w:rPr>
        <w:t>i</w:t>
      </w:r>
      <w:r w:rsidRPr="006956EA">
        <w:rPr>
          <w:spacing w:val="2"/>
        </w:rPr>
        <w:t>ti</w:t>
      </w:r>
      <w:r w:rsidRPr="006956EA">
        <w:rPr>
          <w:spacing w:val="6"/>
        </w:rPr>
        <w:t>o</w:t>
      </w:r>
      <w:r w:rsidRPr="006956EA">
        <w:rPr>
          <w:spacing w:val="1"/>
        </w:rPr>
        <w:t>n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rPr>
          <w:spacing w:val="1"/>
        </w:rPr>
        <w:t>g</w:t>
      </w:r>
      <w:r w:rsidRPr="006956EA">
        <w:t>,</w:t>
      </w:r>
      <w:r w:rsidRPr="006956EA">
        <w:rPr>
          <w:spacing w:val="-6"/>
        </w:rPr>
        <w:t xml:space="preserve"> </w:t>
      </w:r>
      <w:r w:rsidRPr="006956EA">
        <w:rPr>
          <w:spacing w:val="6"/>
        </w:rPr>
        <w:t>b</w:t>
      </w:r>
      <w:r w:rsidRPr="006956EA">
        <w:rPr>
          <w:spacing w:val="2"/>
        </w:rPr>
        <w:t>l</w:t>
      </w:r>
      <w:r w:rsidRPr="006956EA">
        <w:rPr>
          <w:spacing w:val="3"/>
        </w:rPr>
        <w:t>ea</w:t>
      </w:r>
      <w:r w:rsidRPr="006956EA">
        <w:rPr>
          <w:spacing w:val="5"/>
        </w:rPr>
        <w:t>c</w:t>
      </w:r>
      <w:r w:rsidRPr="006956EA">
        <w:rPr>
          <w:spacing w:val="3"/>
        </w:rPr>
        <w:t>h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rPr>
          <w:spacing w:val="1"/>
        </w:rPr>
        <w:t>g</w:t>
      </w:r>
      <w:r w:rsidRPr="006956EA">
        <w:t>,</w:t>
      </w:r>
      <w:r w:rsidRPr="006956EA">
        <w:rPr>
          <w:spacing w:val="-3"/>
        </w:rPr>
        <w:t xml:space="preserve"> </w:t>
      </w:r>
      <w:r w:rsidRPr="006956EA">
        <w:rPr>
          <w:spacing w:val="6"/>
        </w:rPr>
        <w:t>p</w:t>
      </w:r>
      <w:r w:rsidRPr="006956EA">
        <w:rPr>
          <w:spacing w:val="3"/>
        </w:rPr>
        <w:t>e</w:t>
      </w:r>
      <w:r w:rsidRPr="006956EA">
        <w:rPr>
          <w:spacing w:val="5"/>
        </w:rPr>
        <w:t>r</w:t>
      </w:r>
      <w:r w:rsidRPr="006956EA">
        <w:rPr>
          <w:spacing w:val="1"/>
        </w:rPr>
        <w:t>m</w:t>
      </w:r>
      <w:r w:rsidRPr="006956EA">
        <w:rPr>
          <w:spacing w:val="3"/>
        </w:rPr>
        <w:t>an</w:t>
      </w:r>
      <w:r w:rsidRPr="006956EA">
        <w:rPr>
          <w:spacing w:val="5"/>
        </w:rPr>
        <w:t>e</w:t>
      </w:r>
      <w:r w:rsidRPr="006956EA">
        <w:rPr>
          <w:spacing w:val="1"/>
        </w:rPr>
        <w:t>n</w:t>
      </w:r>
      <w:r w:rsidRPr="006956EA">
        <w:t>t</w:t>
      </w:r>
      <w:r w:rsidRPr="006956EA">
        <w:rPr>
          <w:spacing w:val="1"/>
        </w:rPr>
        <w:t xml:space="preserve"> </w:t>
      </w:r>
      <w:r w:rsidRPr="006956EA">
        <w:t>w</w:t>
      </w:r>
      <w:r w:rsidRPr="006956EA">
        <w:rPr>
          <w:spacing w:val="5"/>
        </w:rPr>
        <w:t>a</w:t>
      </w:r>
      <w:r w:rsidRPr="006956EA">
        <w:rPr>
          <w:spacing w:val="1"/>
        </w:rPr>
        <w:t>v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rPr>
          <w:spacing w:val="1"/>
        </w:rPr>
        <w:t>g</w:t>
      </w:r>
      <w:r w:rsidRPr="006956EA">
        <w:t>,</w:t>
      </w:r>
      <w:r w:rsidRPr="006956EA">
        <w:rPr>
          <w:spacing w:val="2"/>
        </w:rPr>
        <w:t xml:space="preserve"> t</w:t>
      </w:r>
      <w:r w:rsidRPr="006956EA">
        <w:rPr>
          <w:spacing w:val="4"/>
        </w:rPr>
        <w:t>i</w:t>
      </w:r>
      <w:r w:rsidRPr="006956EA">
        <w:rPr>
          <w:spacing w:val="1"/>
        </w:rPr>
        <w:t>n</w:t>
      </w:r>
      <w:r w:rsidRPr="006956EA">
        <w:rPr>
          <w:spacing w:val="4"/>
        </w:rPr>
        <w:t>ti</w:t>
      </w:r>
      <w:r w:rsidRPr="006956EA">
        <w:rPr>
          <w:spacing w:val="1"/>
        </w:rPr>
        <w:t>n</w:t>
      </w:r>
      <w:r w:rsidRPr="006956EA">
        <w:t>g</w:t>
      </w:r>
      <w:r w:rsidRPr="006956EA">
        <w:rPr>
          <w:spacing w:val="1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5"/>
        </w:rPr>
        <w:t xml:space="preserve"> </w:t>
      </w:r>
      <w:r w:rsidRPr="006956EA">
        <w:rPr>
          <w:spacing w:val="2"/>
        </w:rPr>
        <w:t>st</w:t>
      </w:r>
      <w:r w:rsidRPr="006956EA">
        <w:rPr>
          <w:spacing w:val="3"/>
        </w:rPr>
        <w:t>r</w:t>
      </w:r>
      <w:r w:rsidRPr="006956EA">
        <w:rPr>
          <w:spacing w:val="5"/>
        </w:rPr>
        <w:t>a</w:t>
      </w:r>
      <w:r w:rsidRPr="006956EA">
        <w:rPr>
          <w:spacing w:val="4"/>
        </w:rPr>
        <w:t>i</w:t>
      </w:r>
      <w:r w:rsidRPr="006956EA">
        <w:rPr>
          <w:spacing w:val="3"/>
        </w:rPr>
        <w:t>g</w:t>
      </w:r>
      <w:r w:rsidRPr="006956EA">
        <w:rPr>
          <w:spacing w:val="1"/>
        </w:rPr>
        <w:t>h</w:t>
      </w:r>
      <w:r w:rsidRPr="006956EA">
        <w:rPr>
          <w:spacing w:val="2"/>
        </w:rPr>
        <w:t>t</w:t>
      </w:r>
      <w:r w:rsidRPr="006956EA">
        <w:rPr>
          <w:spacing w:val="5"/>
        </w:rPr>
        <w:t>e</w:t>
      </w:r>
      <w:r w:rsidRPr="006956EA">
        <w:rPr>
          <w:spacing w:val="3"/>
        </w:rPr>
        <w:t>n</w:t>
      </w:r>
      <w:r w:rsidRPr="006956EA">
        <w:rPr>
          <w:spacing w:val="4"/>
        </w:rPr>
        <w:t>i</w:t>
      </w:r>
      <w:r w:rsidRPr="006956EA">
        <w:rPr>
          <w:spacing w:val="1"/>
        </w:rPr>
        <w:t>n</w:t>
      </w:r>
      <w:r w:rsidRPr="006956EA">
        <w:t>g</w:t>
      </w:r>
      <w:r w:rsidRPr="006956EA">
        <w:rPr>
          <w:spacing w:val="-4"/>
        </w:rPr>
        <w:t xml:space="preserve"> </w:t>
      </w:r>
      <w:r w:rsidRPr="006956EA">
        <w:rPr>
          <w:spacing w:val="3"/>
        </w:rPr>
        <w:t>ha</w:t>
      </w:r>
      <w:r w:rsidRPr="006956EA">
        <w:rPr>
          <w:spacing w:val="2"/>
        </w:rPr>
        <w:t>i</w:t>
      </w:r>
      <w:r w:rsidRPr="006956EA">
        <w:rPr>
          <w:spacing w:val="3"/>
        </w:rPr>
        <w:t>r</w:t>
      </w:r>
      <w:r w:rsidRPr="006956EA">
        <w:t>.</w:t>
      </w:r>
    </w:p>
    <w:p w14:paraId="0C05EB9C" w14:textId="77777777" w:rsidR="00274465" w:rsidRPr="006956EA" w:rsidRDefault="006956EA">
      <w:pPr>
        <w:spacing w:before="29" w:line="272" w:lineRule="auto"/>
        <w:ind w:left="194" w:right="1348"/>
      </w:pPr>
      <w:r w:rsidRPr="006956EA">
        <w:rPr>
          <w:spacing w:val="1"/>
        </w:rPr>
        <w:t>C</w:t>
      </w:r>
      <w:r w:rsidRPr="006956EA">
        <w:rPr>
          <w:spacing w:val="6"/>
        </w:rPr>
        <w:t>o</w:t>
      </w:r>
      <w:r w:rsidRPr="006956EA">
        <w:rPr>
          <w:spacing w:val="3"/>
        </w:rPr>
        <w:t>m</w:t>
      </w:r>
      <w:r w:rsidRPr="006956EA">
        <w:rPr>
          <w:spacing w:val="1"/>
        </w:rPr>
        <w:t>m</w:t>
      </w:r>
      <w:r w:rsidRPr="006956EA">
        <w:rPr>
          <w:spacing w:val="3"/>
        </w:rPr>
        <w:t>un</w:t>
      </w:r>
      <w:r w:rsidRPr="006956EA">
        <w:rPr>
          <w:spacing w:val="4"/>
        </w:rPr>
        <w:t>i</w:t>
      </w:r>
      <w:r w:rsidRPr="006956EA">
        <w:rPr>
          <w:spacing w:val="3"/>
        </w:rPr>
        <w:t>ca</w:t>
      </w:r>
      <w:r w:rsidRPr="006956EA">
        <w:rPr>
          <w:spacing w:val="4"/>
        </w:rPr>
        <w:t>ti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7"/>
        </w:rPr>
        <w:t xml:space="preserve"> </w:t>
      </w:r>
      <w:r w:rsidRPr="006956EA">
        <w:t>w</w:t>
      </w:r>
      <w:r w:rsidRPr="006956EA">
        <w:rPr>
          <w:spacing w:val="5"/>
        </w:rPr>
        <w:t>i</w:t>
      </w:r>
      <w:r w:rsidRPr="006956EA">
        <w:rPr>
          <w:spacing w:val="4"/>
        </w:rPr>
        <w:t>t</w:t>
      </w:r>
      <w:r w:rsidRPr="006956EA">
        <w:t xml:space="preserve">h </w:t>
      </w:r>
      <w:r w:rsidRPr="006956EA">
        <w:rPr>
          <w:spacing w:val="3"/>
        </w:rPr>
        <w:t>a</w:t>
      </w:r>
      <w:r w:rsidRPr="006956EA">
        <w:rPr>
          <w:spacing w:val="4"/>
        </w:rPr>
        <w:t>l</w:t>
      </w:r>
      <w:r w:rsidRPr="006956EA">
        <w:t>l</w:t>
      </w:r>
      <w:r w:rsidRPr="006956EA">
        <w:rPr>
          <w:spacing w:val="3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3"/>
        </w:rPr>
        <w:t>ype</w:t>
      </w:r>
      <w:r w:rsidRPr="006956EA">
        <w:t xml:space="preserve">s </w:t>
      </w:r>
      <w:r w:rsidRPr="006956EA">
        <w:rPr>
          <w:spacing w:val="6"/>
        </w:rPr>
        <w:t>o</w:t>
      </w:r>
      <w:r w:rsidRPr="006956EA">
        <w:t>f</w:t>
      </w:r>
      <w:r w:rsidRPr="006956EA">
        <w:rPr>
          <w:spacing w:val="1"/>
        </w:rPr>
        <w:t xml:space="preserve"> </w:t>
      </w:r>
      <w:r w:rsidRPr="006956EA">
        <w:rPr>
          <w:spacing w:val="5"/>
        </w:rPr>
        <w:t>c</w:t>
      </w:r>
      <w:r w:rsidRPr="006956EA">
        <w:rPr>
          <w:spacing w:val="3"/>
        </w:rPr>
        <w:t>u</w:t>
      </w:r>
      <w:r w:rsidRPr="006956EA">
        <w:rPr>
          <w:spacing w:val="2"/>
        </w:rPr>
        <w:t>st</w:t>
      </w:r>
      <w:r w:rsidRPr="006956EA">
        <w:rPr>
          <w:spacing w:val="6"/>
        </w:rPr>
        <w:t>o</w:t>
      </w:r>
      <w:r w:rsidRPr="006956EA">
        <w:rPr>
          <w:spacing w:val="1"/>
        </w:rPr>
        <w:t>m</w:t>
      </w:r>
      <w:r w:rsidRPr="006956EA">
        <w:rPr>
          <w:spacing w:val="3"/>
        </w:rPr>
        <w:t>e</w:t>
      </w:r>
      <w:r w:rsidRPr="006956EA">
        <w:rPr>
          <w:spacing w:val="5"/>
        </w:rPr>
        <w:t>r</w:t>
      </w:r>
      <w:r w:rsidRPr="006956EA">
        <w:rPr>
          <w:spacing w:val="2"/>
        </w:rPr>
        <w:t>s</w:t>
      </w:r>
      <w:r w:rsidRPr="006956EA">
        <w:t>,</w:t>
      </w:r>
      <w:r w:rsidRPr="006956EA">
        <w:rPr>
          <w:spacing w:val="-1"/>
        </w:rPr>
        <w:t xml:space="preserve"> </w:t>
      </w:r>
      <w:r w:rsidRPr="006956EA">
        <w:rPr>
          <w:spacing w:val="2"/>
        </w:rPr>
        <w:t>l</w:t>
      </w:r>
      <w:r w:rsidRPr="006956EA">
        <w:rPr>
          <w:spacing w:val="4"/>
        </w:rPr>
        <w:t>i</w:t>
      </w:r>
      <w:r w:rsidRPr="006956EA">
        <w:rPr>
          <w:spacing w:val="2"/>
        </w:rPr>
        <w:t>st</w:t>
      </w:r>
      <w:r w:rsidRPr="006956EA">
        <w:rPr>
          <w:spacing w:val="5"/>
        </w:rPr>
        <w:t>e</w:t>
      </w:r>
      <w:r w:rsidRPr="006956EA">
        <w:rPr>
          <w:spacing w:val="3"/>
        </w:rPr>
        <w:t>n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3"/>
        </w:rPr>
        <w:t xml:space="preserve"> </w:t>
      </w:r>
      <w:r w:rsidRPr="006956EA">
        <w:rPr>
          <w:spacing w:val="2"/>
        </w:rPr>
        <w:t>t</w:t>
      </w:r>
      <w:r w:rsidRPr="006956EA">
        <w:t>o</w:t>
      </w:r>
      <w:r w:rsidRPr="006956EA">
        <w:rPr>
          <w:spacing w:val="6"/>
        </w:rPr>
        <w:t xml:space="preserve"> </w:t>
      </w:r>
      <w:r w:rsidRPr="006956EA">
        <w:rPr>
          <w:spacing w:val="15"/>
        </w:rPr>
        <w:t>t</w:t>
      </w:r>
      <w:r w:rsidRPr="006956EA">
        <w:rPr>
          <w:spacing w:val="3"/>
        </w:rPr>
        <w:t>he</w:t>
      </w:r>
      <w:r w:rsidRPr="006956EA">
        <w:rPr>
          <w:spacing w:val="2"/>
        </w:rPr>
        <w:t>i</w:t>
      </w:r>
      <w:r w:rsidRPr="006956EA">
        <w:t>r</w:t>
      </w:r>
      <w:r w:rsidRPr="006956EA">
        <w:rPr>
          <w:spacing w:val="4"/>
        </w:rPr>
        <w:t xml:space="preserve"> </w:t>
      </w:r>
      <w:r w:rsidRPr="006956EA">
        <w:rPr>
          <w:spacing w:val="1"/>
        </w:rPr>
        <w:t>n</w:t>
      </w:r>
      <w:r w:rsidRPr="006956EA">
        <w:rPr>
          <w:spacing w:val="5"/>
        </w:rPr>
        <w:t>e</w:t>
      </w:r>
      <w:r w:rsidRPr="006956EA">
        <w:rPr>
          <w:spacing w:val="3"/>
        </w:rPr>
        <w:t>ed</w:t>
      </w:r>
      <w:r w:rsidRPr="006956EA">
        <w:rPr>
          <w:spacing w:val="2"/>
        </w:rPr>
        <w:t>s</w:t>
      </w:r>
      <w:r w:rsidRPr="006956EA">
        <w:t xml:space="preserve">. </w:t>
      </w:r>
      <w:r w:rsidRPr="006956EA">
        <w:rPr>
          <w:spacing w:val="4"/>
        </w:rPr>
        <w:t>S</w:t>
      </w:r>
      <w:r w:rsidRPr="006956EA">
        <w:rPr>
          <w:spacing w:val="1"/>
        </w:rPr>
        <w:t>u</w:t>
      </w:r>
      <w:r w:rsidRPr="006956EA">
        <w:rPr>
          <w:spacing w:val="3"/>
        </w:rPr>
        <w:t>ppor</w:t>
      </w:r>
      <w:r w:rsidRPr="006956EA">
        <w:rPr>
          <w:spacing w:val="2"/>
        </w:rPr>
        <w:t>t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5"/>
        </w:rPr>
        <w:t xml:space="preserve"> </w:t>
      </w:r>
      <w:r w:rsidRPr="006956EA">
        <w:rPr>
          <w:spacing w:val="6"/>
        </w:rPr>
        <w:t>o</w:t>
      </w:r>
      <w:r w:rsidRPr="006956EA">
        <w:rPr>
          <w:spacing w:val="4"/>
        </w:rPr>
        <w:t>t</w:t>
      </w:r>
      <w:r w:rsidRPr="006956EA">
        <w:rPr>
          <w:spacing w:val="1"/>
        </w:rPr>
        <w:t>h</w:t>
      </w:r>
      <w:r w:rsidRPr="006956EA">
        <w:rPr>
          <w:spacing w:val="3"/>
        </w:rPr>
        <w:t>e</w:t>
      </w:r>
      <w:r w:rsidRPr="006956EA">
        <w:t>r</w:t>
      </w:r>
      <w:r w:rsidRPr="006956EA">
        <w:rPr>
          <w:spacing w:val="4"/>
        </w:rPr>
        <w:t xml:space="preserve"> </w:t>
      </w:r>
      <w:r w:rsidRPr="006956EA">
        <w:rPr>
          <w:spacing w:val="2"/>
        </w:rPr>
        <w:t>s</w:t>
      </w:r>
      <w:r w:rsidRPr="006956EA">
        <w:rPr>
          <w:spacing w:val="3"/>
        </w:rPr>
        <w:t>a</w:t>
      </w:r>
      <w:r w:rsidRPr="006956EA">
        <w:rPr>
          <w:spacing w:val="2"/>
        </w:rPr>
        <w:t>l</w:t>
      </w:r>
      <w:r w:rsidRPr="006956EA">
        <w:rPr>
          <w:spacing w:val="6"/>
        </w:rPr>
        <w:t>o</w:t>
      </w:r>
      <w:r w:rsidRPr="006956EA">
        <w:t>n</w:t>
      </w:r>
      <w:r w:rsidRPr="006956EA">
        <w:rPr>
          <w:spacing w:val="2"/>
        </w:rPr>
        <w:t xml:space="preserve"> </w:t>
      </w:r>
      <w:r w:rsidRPr="006956EA">
        <w:rPr>
          <w:spacing w:val="1"/>
        </w:rPr>
        <w:t>m</w:t>
      </w:r>
      <w:r w:rsidRPr="006956EA">
        <w:rPr>
          <w:spacing w:val="5"/>
        </w:rPr>
        <w:t>e</w:t>
      </w:r>
      <w:r w:rsidRPr="006956EA">
        <w:rPr>
          <w:spacing w:val="1"/>
        </w:rPr>
        <w:t>m</w:t>
      </w:r>
      <w:r w:rsidRPr="006956EA">
        <w:rPr>
          <w:spacing w:val="3"/>
        </w:rPr>
        <w:t>be</w:t>
      </w:r>
      <w:r w:rsidRPr="006956EA">
        <w:rPr>
          <w:spacing w:val="5"/>
        </w:rPr>
        <w:t>r</w:t>
      </w:r>
      <w:r w:rsidRPr="006956EA">
        <w:t>s w</w:t>
      </w:r>
      <w:r w:rsidRPr="006956EA">
        <w:rPr>
          <w:spacing w:val="5"/>
        </w:rPr>
        <w:t>i</w:t>
      </w:r>
      <w:r w:rsidRPr="006956EA">
        <w:rPr>
          <w:spacing w:val="4"/>
        </w:rPr>
        <w:t>t</w:t>
      </w:r>
      <w:r w:rsidRPr="006956EA">
        <w:t>h</w:t>
      </w:r>
      <w:r w:rsidRPr="006956EA">
        <w:rPr>
          <w:spacing w:val="2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1"/>
        </w:rPr>
        <w:t>h</w:t>
      </w:r>
      <w:r w:rsidRPr="006956EA">
        <w:rPr>
          <w:spacing w:val="3"/>
        </w:rPr>
        <w:t>e</w:t>
      </w:r>
      <w:r w:rsidRPr="006956EA">
        <w:rPr>
          <w:spacing w:val="2"/>
        </w:rPr>
        <w:t>i</w:t>
      </w:r>
      <w:r w:rsidRPr="006956EA">
        <w:t>r</w:t>
      </w:r>
      <w:r w:rsidRPr="006956EA">
        <w:rPr>
          <w:spacing w:val="2"/>
        </w:rPr>
        <w:t xml:space="preserve"> </w:t>
      </w:r>
      <w:r w:rsidRPr="006956EA">
        <w:rPr>
          <w:spacing w:val="6"/>
        </w:rPr>
        <w:t>d</w:t>
      </w:r>
      <w:r w:rsidRPr="006956EA">
        <w:rPr>
          <w:spacing w:val="3"/>
        </w:rPr>
        <w:t>u</w:t>
      </w:r>
      <w:r w:rsidRPr="006956EA">
        <w:rPr>
          <w:spacing w:val="2"/>
        </w:rPr>
        <w:t>ti</w:t>
      </w:r>
      <w:r w:rsidRPr="006956EA">
        <w:rPr>
          <w:spacing w:val="5"/>
        </w:rPr>
        <w:t>e</w:t>
      </w:r>
      <w:r w:rsidRPr="006956EA">
        <w:rPr>
          <w:spacing w:val="2"/>
        </w:rPr>
        <w:t>s</w:t>
      </w:r>
      <w:r w:rsidRPr="006956EA">
        <w:t>.</w:t>
      </w:r>
    </w:p>
    <w:p w14:paraId="5A2C6BA7" w14:textId="77777777" w:rsidR="00274465" w:rsidRPr="006956EA" w:rsidRDefault="006956EA">
      <w:pPr>
        <w:spacing w:line="220" w:lineRule="exact"/>
        <w:ind w:left="194"/>
      </w:pPr>
      <w:r w:rsidRPr="006956EA">
        <w:rPr>
          <w:spacing w:val="2"/>
        </w:rPr>
        <w:t>S</w:t>
      </w:r>
      <w:r w:rsidRPr="006956EA">
        <w:rPr>
          <w:spacing w:val="4"/>
        </w:rPr>
        <w:t>t</w:t>
      </w:r>
      <w:r w:rsidRPr="006956EA">
        <w:rPr>
          <w:spacing w:val="1"/>
        </w:rPr>
        <w:t>u</w:t>
      </w:r>
      <w:r w:rsidRPr="006956EA">
        <w:rPr>
          <w:spacing w:val="6"/>
        </w:rPr>
        <w:t>d</w:t>
      </w:r>
      <w:r w:rsidRPr="006956EA">
        <w:rPr>
          <w:spacing w:val="1"/>
        </w:rPr>
        <w:t>y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1"/>
        </w:rPr>
        <w:t xml:space="preserve"> </w:t>
      </w:r>
      <w:r w:rsidRPr="006956EA">
        <w:t>a</w:t>
      </w:r>
      <w:r w:rsidRPr="006956EA">
        <w:rPr>
          <w:spacing w:val="4"/>
        </w:rPr>
        <w:t xml:space="preserve"> </w:t>
      </w:r>
      <w:r w:rsidRPr="006956EA">
        <w:rPr>
          <w:spacing w:val="3"/>
        </w:rPr>
        <w:t>c</w:t>
      </w:r>
      <w:r w:rsidRPr="006956EA">
        <w:rPr>
          <w:spacing w:val="4"/>
        </w:rPr>
        <w:t>l</w:t>
      </w:r>
      <w:r w:rsidRPr="006956EA">
        <w:rPr>
          <w:spacing w:val="2"/>
        </w:rPr>
        <w:t>i</w:t>
      </w:r>
      <w:r w:rsidRPr="006956EA">
        <w:rPr>
          <w:spacing w:val="5"/>
        </w:rPr>
        <w:t>e</w:t>
      </w:r>
      <w:r w:rsidRPr="006956EA">
        <w:rPr>
          <w:spacing w:val="1"/>
        </w:rPr>
        <w:t>n</w:t>
      </w:r>
      <w:r w:rsidRPr="006956EA">
        <w:rPr>
          <w:spacing w:val="4"/>
        </w:rPr>
        <w:t>t</w:t>
      </w:r>
      <w:r w:rsidRPr="006956EA">
        <w:t>s</w:t>
      </w:r>
      <w:r w:rsidRPr="006956EA">
        <w:rPr>
          <w:spacing w:val="2"/>
        </w:rPr>
        <w:t xml:space="preserve"> </w:t>
      </w:r>
      <w:r w:rsidRPr="006956EA">
        <w:rPr>
          <w:spacing w:val="1"/>
        </w:rPr>
        <w:t>f</w:t>
      </w:r>
      <w:r w:rsidRPr="006956EA">
        <w:rPr>
          <w:spacing w:val="5"/>
        </w:rPr>
        <w:t>a</w:t>
      </w:r>
      <w:r w:rsidRPr="006956EA">
        <w:rPr>
          <w:spacing w:val="3"/>
        </w:rPr>
        <w:t>c</w:t>
      </w:r>
      <w:r w:rsidRPr="006956EA">
        <w:rPr>
          <w:spacing w:val="2"/>
        </w:rPr>
        <w:t>i</w:t>
      </w:r>
      <w:r w:rsidRPr="006956EA">
        <w:rPr>
          <w:spacing w:val="5"/>
        </w:rPr>
        <w:t>a</w:t>
      </w:r>
      <w:r w:rsidRPr="006956EA">
        <w:t>l</w:t>
      </w:r>
      <w:r w:rsidRPr="006956EA">
        <w:rPr>
          <w:spacing w:val="3"/>
        </w:rPr>
        <w:t xml:space="preserve"> </w:t>
      </w:r>
      <w:r w:rsidRPr="006956EA">
        <w:rPr>
          <w:spacing w:val="1"/>
        </w:rPr>
        <w:t>f</w:t>
      </w:r>
      <w:r w:rsidRPr="006956EA">
        <w:rPr>
          <w:spacing w:val="5"/>
        </w:rPr>
        <w:t>e</w:t>
      </w:r>
      <w:r w:rsidRPr="006956EA">
        <w:rPr>
          <w:spacing w:val="3"/>
        </w:rPr>
        <w:t>a</w:t>
      </w:r>
      <w:r w:rsidRPr="006956EA">
        <w:rPr>
          <w:spacing w:val="4"/>
        </w:rPr>
        <w:t>t</w:t>
      </w:r>
      <w:r w:rsidRPr="006956EA">
        <w:rPr>
          <w:spacing w:val="1"/>
        </w:rPr>
        <w:t>u</w:t>
      </w:r>
      <w:r w:rsidRPr="006956EA">
        <w:rPr>
          <w:spacing w:val="3"/>
        </w:rPr>
        <w:t>re</w:t>
      </w:r>
      <w:r w:rsidRPr="006956EA">
        <w:t>s</w:t>
      </w:r>
      <w:r w:rsidRPr="006956EA">
        <w:rPr>
          <w:spacing w:val="1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3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1"/>
        </w:rPr>
        <w:t>h</w:t>
      </w:r>
      <w:r w:rsidRPr="006956EA">
        <w:rPr>
          <w:spacing w:val="5"/>
        </w:rPr>
        <w:t>e</w:t>
      </w:r>
      <w:r w:rsidRPr="006956EA">
        <w:t>n</w:t>
      </w:r>
      <w:r w:rsidRPr="006956EA">
        <w:rPr>
          <w:spacing w:val="3"/>
        </w:rPr>
        <w:t xml:space="preserve"> adv</w:t>
      </w:r>
      <w:r w:rsidRPr="006956EA">
        <w:rPr>
          <w:spacing w:val="2"/>
        </w:rPr>
        <w:t>i</w:t>
      </w:r>
      <w:r w:rsidRPr="006956EA">
        <w:rPr>
          <w:spacing w:val="4"/>
        </w:rPr>
        <w:t>si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3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1"/>
        </w:rPr>
        <w:t>h</w:t>
      </w:r>
      <w:r w:rsidRPr="006956EA">
        <w:rPr>
          <w:spacing w:val="5"/>
        </w:rPr>
        <w:t>e</w:t>
      </w:r>
      <w:r w:rsidRPr="006956EA">
        <w:t>m</w:t>
      </w:r>
      <w:r w:rsidRPr="006956EA">
        <w:rPr>
          <w:spacing w:val="-1"/>
        </w:rPr>
        <w:t xml:space="preserve"> </w:t>
      </w:r>
      <w:r w:rsidRPr="006956EA">
        <w:rPr>
          <w:spacing w:val="6"/>
        </w:rPr>
        <w:t>o</w:t>
      </w:r>
      <w:r w:rsidRPr="006956EA">
        <w:t>n</w:t>
      </w:r>
      <w:r w:rsidRPr="006956EA">
        <w:rPr>
          <w:spacing w:val="2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3"/>
        </w:rPr>
        <w:t>h</w:t>
      </w:r>
      <w:r w:rsidRPr="006956EA">
        <w:t>e</w:t>
      </w:r>
      <w:r w:rsidRPr="006956EA">
        <w:rPr>
          <w:spacing w:val="3"/>
        </w:rPr>
        <w:t xml:space="preserve"> b</w:t>
      </w:r>
      <w:r w:rsidRPr="006956EA">
        <w:rPr>
          <w:spacing w:val="5"/>
        </w:rPr>
        <w:t>e</w:t>
      </w:r>
      <w:r w:rsidRPr="006956EA">
        <w:rPr>
          <w:spacing w:val="2"/>
        </w:rPr>
        <w:t>s</w:t>
      </w:r>
      <w:r w:rsidRPr="006956EA">
        <w:t>t</w:t>
      </w:r>
      <w:r w:rsidRPr="006956EA">
        <w:rPr>
          <w:spacing w:val="4"/>
        </w:rPr>
        <w:t xml:space="preserve"> </w:t>
      </w:r>
      <w:r w:rsidRPr="006956EA">
        <w:rPr>
          <w:spacing w:val="1"/>
        </w:rPr>
        <w:t>h</w:t>
      </w:r>
      <w:r w:rsidRPr="006956EA">
        <w:rPr>
          <w:spacing w:val="5"/>
        </w:rPr>
        <w:t>a</w:t>
      </w:r>
      <w:r w:rsidRPr="006956EA">
        <w:rPr>
          <w:spacing w:val="2"/>
        </w:rPr>
        <w:t>i</w:t>
      </w:r>
      <w:r w:rsidRPr="006956EA">
        <w:t>r</w:t>
      </w:r>
      <w:r w:rsidRPr="006956EA">
        <w:rPr>
          <w:spacing w:val="3"/>
        </w:rPr>
        <w:t xml:space="preserve"> </w:t>
      </w:r>
      <w:r w:rsidRPr="006956EA">
        <w:rPr>
          <w:spacing w:val="4"/>
        </w:rPr>
        <w:t>st</w:t>
      </w:r>
      <w:r w:rsidRPr="006956EA">
        <w:rPr>
          <w:spacing w:val="1"/>
        </w:rPr>
        <w:t>y</w:t>
      </w:r>
      <w:r w:rsidRPr="006956EA">
        <w:rPr>
          <w:spacing w:val="2"/>
        </w:rPr>
        <w:t>l</w:t>
      </w:r>
      <w:r w:rsidRPr="006956EA">
        <w:rPr>
          <w:spacing w:val="3"/>
        </w:rPr>
        <w:t>e</w:t>
      </w:r>
      <w:r w:rsidRPr="006956EA">
        <w:t>.</w:t>
      </w:r>
    </w:p>
    <w:p w14:paraId="752AD768" w14:textId="77777777" w:rsidR="00274465" w:rsidRPr="006956EA" w:rsidRDefault="006956EA">
      <w:pPr>
        <w:spacing w:before="29"/>
        <w:ind w:left="194"/>
      </w:pPr>
      <w:r w:rsidRPr="006956EA">
        <w:rPr>
          <w:spacing w:val="2"/>
        </w:rPr>
        <w:t>K</w:t>
      </w:r>
      <w:r w:rsidRPr="006956EA">
        <w:rPr>
          <w:spacing w:val="3"/>
        </w:rPr>
        <w:t>eep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1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1"/>
        </w:rPr>
        <w:t>h</w:t>
      </w:r>
      <w:r w:rsidRPr="006956EA">
        <w:t>e</w:t>
      </w:r>
      <w:r w:rsidRPr="006956EA">
        <w:rPr>
          <w:spacing w:val="6"/>
        </w:rPr>
        <w:t xml:space="preserve"> </w:t>
      </w:r>
      <w:r w:rsidRPr="006956EA">
        <w:rPr>
          <w:spacing w:val="2"/>
        </w:rPr>
        <w:t>s</w:t>
      </w:r>
      <w:r w:rsidRPr="006956EA">
        <w:rPr>
          <w:spacing w:val="3"/>
        </w:rPr>
        <w:t>a</w:t>
      </w:r>
      <w:r w:rsidRPr="006956EA">
        <w:rPr>
          <w:spacing w:val="2"/>
        </w:rPr>
        <w:t>l</w:t>
      </w:r>
      <w:r w:rsidRPr="006956EA">
        <w:rPr>
          <w:spacing w:val="6"/>
        </w:rPr>
        <w:t>o</w:t>
      </w:r>
      <w:r w:rsidRPr="006956EA">
        <w:t>n</w:t>
      </w:r>
      <w:r w:rsidRPr="006956EA">
        <w:rPr>
          <w:spacing w:val="2"/>
        </w:rPr>
        <w:t xml:space="preserve"> </w:t>
      </w:r>
      <w:r w:rsidRPr="006956EA">
        <w:rPr>
          <w:spacing w:val="3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5"/>
        </w:rPr>
        <w:t xml:space="preserve"> </w:t>
      </w:r>
      <w:r w:rsidRPr="006956EA">
        <w:rPr>
          <w:spacing w:val="3"/>
        </w:rPr>
        <w:t>e</w:t>
      </w:r>
      <w:r w:rsidRPr="006956EA">
        <w:rPr>
          <w:spacing w:val="6"/>
        </w:rPr>
        <w:t>q</w:t>
      </w:r>
      <w:r w:rsidRPr="006956EA">
        <w:rPr>
          <w:spacing w:val="1"/>
        </w:rPr>
        <w:t>u</w:t>
      </w:r>
      <w:r w:rsidRPr="006956EA">
        <w:rPr>
          <w:spacing w:val="4"/>
        </w:rPr>
        <w:t>i</w:t>
      </w:r>
      <w:r w:rsidRPr="006956EA">
        <w:rPr>
          <w:spacing w:val="6"/>
        </w:rPr>
        <w:t>p</w:t>
      </w:r>
      <w:r w:rsidRPr="006956EA">
        <w:rPr>
          <w:spacing w:val="-1"/>
        </w:rPr>
        <w:t>m</w:t>
      </w:r>
      <w:r w:rsidRPr="006956EA">
        <w:rPr>
          <w:spacing w:val="5"/>
        </w:rPr>
        <w:t>e</w:t>
      </w:r>
      <w:r w:rsidRPr="006956EA">
        <w:rPr>
          <w:spacing w:val="3"/>
        </w:rPr>
        <w:t>n</w:t>
      </w:r>
      <w:r w:rsidRPr="006956EA">
        <w:t>t</w:t>
      </w:r>
      <w:r w:rsidRPr="006956EA">
        <w:rPr>
          <w:spacing w:val="-3"/>
        </w:rPr>
        <w:t xml:space="preserve"> </w:t>
      </w:r>
      <w:r w:rsidRPr="006956EA">
        <w:rPr>
          <w:spacing w:val="4"/>
        </w:rPr>
        <w:t>s</w:t>
      </w:r>
      <w:r w:rsidRPr="006956EA">
        <w:rPr>
          <w:spacing w:val="5"/>
        </w:rPr>
        <w:t>a</w:t>
      </w:r>
      <w:r w:rsidRPr="006956EA">
        <w:rPr>
          <w:spacing w:val="1"/>
        </w:rPr>
        <w:t>f</w:t>
      </w:r>
      <w:r w:rsidRPr="006956EA">
        <w:t>e</w:t>
      </w:r>
      <w:r w:rsidRPr="006956EA">
        <w:rPr>
          <w:spacing w:val="2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3"/>
        </w:rPr>
        <w:t xml:space="preserve"> </w:t>
      </w:r>
      <w:r w:rsidRPr="006956EA">
        <w:rPr>
          <w:spacing w:val="5"/>
        </w:rPr>
        <w:t>c</w:t>
      </w:r>
      <w:r w:rsidRPr="006956EA">
        <w:rPr>
          <w:spacing w:val="2"/>
        </w:rPr>
        <w:t>l</w:t>
      </w:r>
      <w:r w:rsidRPr="006956EA">
        <w:rPr>
          <w:spacing w:val="3"/>
        </w:rPr>
        <w:t>e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>.</w:t>
      </w:r>
    </w:p>
    <w:p w14:paraId="0796A6A6" w14:textId="77777777" w:rsidR="00274465" w:rsidRPr="006956EA" w:rsidRDefault="006956EA">
      <w:pPr>
        <w:spacing w:before="31"/>
        <w:ind w:left="194"/>
      </w:pPr>
      <w:r w:rsidRPr="006956EA">
        <w:rPr>
          <w:spacing w:val="2"/>
        </w:rPr>
        <w:t>U</w:t>
      </w:r>
      <w:r w:rsidRPr="006956EA">
        <w:t>p</w:t>
      </w:r>
      <w:r w:rsidRPr="006956EA">
        <w:rPr>
          <w:spacing w:val="4"/>
        </w:rPr>
        <w:t xml:space="preserve"> s</w:t>
      </w:r>
      <w:r w:rsidRPr="006956EA">
        <w:rPr>
          <w:spacing w:val="3"/>
        </w:rPr>
        <w:t>e</w:t>
      </w:r>
      <w:r w:rsidRPr="006956EA">
        <w:rPr>
          <w:spacing w:val="2"/>
        </w:rPr>
        <w:t>l</w:t>
      </w:r>
      <w:r w:rsidRPr="006956EA">
        <w:rPr>
          <w:spacing w:val="4"/>
        </w:rPr>
        <w:t>li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1"/>
        </w:rPr>
        <w:t xml:space="preserve"> </w:t>
      </w:r>
      <w:r w:rsidRPr="006956EA">
        <w:rPr>
          <w:spacing w:val="4"/>
        </w:rPr>
        <w:t>s</w:t>
      </w:r>
      <w:r w:rsidRPr="006956EA">
        <w:rPr>
          <w:spacing w:val="3"/>
        </w:rPr>
        <w:t>a</w:t>
      </w:r>
      <w:r w:rsidRPr="006956EA">
        <w:rPr>
          <w:spacing w:val="2"/>
        </w:rPr>
        <w:t>l</w:t>
      </w:r>
      <w:r w:rsidRPr="006956EA">
        <w:rPr>
          <w:spacing w:val="6"/>
        </w:rPr>
        <w:t>o</w:t>
      </w:r>
      <w:r w:rsidRPr="006956EA">
        <w:t xml:space="preserve">n </w:t>
      </w:r>
      <w:r w:rsidRPr="006956EA">
        <w:rPr>
          <w:spacing w:val="3"/>
        </w:rPr>
        <w:t>pro</w:t>
      </w:r>
      <w:r w:rsidRPr="006956EA">
        <w:rPr>
          <w:spacing w:val="6"/>
        </w:rPr>
        <w:t>d</w:t>
      </w:r>
      <w:r w:rsidRPr="006956EA">
        <w:rPr>
          <w:spacing w:val="1"/>
        </w:rPr>
        <w:t>u</w:t>
      </w:r>
      <w:r w:rsidRPr="006956EA">
        <w:rPr>
          <w:spacing w:val="3"/>
        </w:rPr>
        <w:t>c</w:t>
      </w:r>
      <w:r w:rsidRPr="006956EA">
        <w:rPr>
          <w:spacing w:val="4"/>
        </w:rPr>
        <w:t>t</w:t>
      </w:r>
      <w:r w:rsidRPr="006956EA">
        <w:t>s</w:t>
      </w:r>
      <w:r w:rsidRPr="006956EA">
        <w:rPr>
          <w:spacing w:val="-3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5"/>
        </w:rPr>
        <w:t xml:space="preserve"> </w:t>
      </w:r>
      <w:r w:rsidRPr="006956EA">
        <w:rPr>
          <w:spacing w:val="2"/>
        </w:rPr>
        <w:t>s</w:t>
      </w:r>
      <w:r w:rsidRPr="006956EA">
        <w:rPr>
          <w:spacing w:val="3"/>
        </w:rPr>
        <w:t>e</w:t>
      </w:r>
      <w:r w:rsidRPr="006956EA">
        <w:rPr>
          <w:spacing w:val="5"/>
        </w:rPr>
        <w:t>r</w:t>
      </w:r>
      <w:r w:rsidRPr="006956EA">
        <w:rPr>
          <w:spacing w:val="1"/>
        </w:rPr>
        <w:t>v</w:t>
      </w:r>
      <w:r w:rsidRPr="006956EA">
        <w:rPr>
          <w:spacing w:val="2"/>
        </w:rPr>
        <w:t>i</w:t>
      </w:r>
      <w:r w:rsidRPr="006956EA">
        <w:rPr>
          <w:spacing w:val="5"/>
        </w:rPr>
        <w:t>c</w:t>
      </w:r>
      <w:r w:rsidRPr="006956EA">
        <w:rPr>
          <w:spacing w:val="3"/>
        </w:rPr>
        <w:t>e</w:t>
      </w:r>
      <w:r w:rsidRPr="006956EA">
        <w:t>s</w:t>
      </w:r>
      <w:r w:rsidRPr="006956EA">
        <w:rPr>
          <w:spacing w:val="1"/>
        </w:rPr>
        <w:t xml:space="preserve"> </w:t>
      </w:r>
      <w:r w:rsidRPr="006956EA">
        <w:rPr>
          <w:spacing w:val="2"/>
        </w:rPr>
        <w:t>t</w:t>
      </w:r>
      <w:r w:rsidRPr="006956EA">
        <w:t>o</w:t>
      </w:r>
      <w:r w:rsidRPr="006956EA">
        <w:rPr>
          <w:spacing w:val="6"/>
        </w:rPr>
        <w:t xml:space="preserve"> </w:t>
      </w:r>
      <w:r w:rsidRPr="006956EA">
        <w:rPr>
          <w:spacing w:val="1"/>
        </w:rPr>
        <w:t>m</w:t>
      </w:r>
      <w:r w:rsidRPr="006956EA">
        <w:rPr>
          <w:spacing w:val="3"/>
        </w:rPr>
        <w:t>e</w:t>
      </w:r>
      <w:r w:rsidRPr="006956EA">
        <w:rPr>
          <w:spacing w:val="5"/>
        </w:rPr>
        <w:t>e</w:t>
      </w:r>
      <w:r w:rsidRPr="006956EA">
        <w:t>t</w:t>
      </w:r>
      <w:r w:rsidRPr="006956EA">
        <w:rPr>
          <w:spacing w:val="1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14"/>
        </w:rPr>
        <w:t xml:space="preserve"> </w:t>
      </w:r>
      <w:r w:rsidRPr="006956EA">
        <w:rPr>
          <w:spacing w:val="5"/>
        </w:rPr>
        <w:t>e</w:t>
      </w:r>
      <w:r w:rsidRPr="006956EA">
        <w:rPr>
          <w:spacing w:val="1"/>
        </w:rPr>
        <w:t>x</w:t>
      </w:r>
      <w:r w:rsidRPr="006956EA">
        <w:rPr>
          <w:spacing w:val="5"/>
        </w:rPr>
        <w:t>ce</w:t>
      </w:r>
      <w:r w:rsidRPr="006956EA">
        <w:rPr>
          <w:spacing w:val="3"/>
        </w:rPr>
        <w:t>e</w:t>
      </w:r>
      <w:r w:rsidRPr="006956EA">
        <w:t xml:space="preserve">d </w:t>
      </w:r>
      <w:r w:rsidRPr="006956EA">
        <w:rPr>
          <w:spacing w:val="2"/>
        </w:rPr>
        <w:t>s</w:t>
      </w:r>
      <w:r w:rsidRPr="006956EA">
        <w:rPr>
          <w:spacing w:val="5"/>
        </w:rPr>
        <w:t>a</w:t>
      </w:r>
      <w:r w:rsidRPr="006956EA">
        <w:rPr>
          <w:spacing w:val="2"/>
        </w:rPr>
        <w:t>l</w:t>
      </w:r>
      <w:r w:rsidRPr="006956EA">
        <w:rPr>
          <w:spacing w:val="3"/>
        </w:rPr>
        <w:t>e</w:t>
      </w:r>
      <w:r w:rsidRPr="006956EA">
        <w:t>s</w:t>
      </w:r>
      <w:r w:rsidRPr="006956EA">
        <w:rPr>
          <w:spacing w:val="3"/>
        </w:rPr>
        <w:t xml:space="preserve"> </w:t>
      </w:r>
      <w:r w:rsidRPr="006956EA">
        <w:rPr>
          <w:spacing w:val="2"/>
        </w:rPr>
        <w:t>t</w:t>
      </w:r>
      <w:r w:rsidRPr="006956EA">
        <w:rPr>
          <w:spacing w:val="3"/>
        </w:rPr>
        <w:t>a</w:t>
      </w:r>
      <w:r w:rsidRPr="006956EA">
        <w:rPr>
          <w:spacing w:val="5"/>
        </w:rPr>
        <w:t>r</w:t>
      </w:r>
      <w:r w:rsidRPr="006956EA">
        <w:rPr>
          <w:spacing w:val="1"/>
        </w:rPr>
        <w:t>g</w:t>
      </w:r>
      <w:r w:rsidRPr="006956EA">
        <w:rPr>
          <w:spacing w:val="5"/>
        </w:rPr>
        <w:t>e</w:t>
      </w:r>
      <w:r w:rsidRPr="006956EA">
        <w:rPr>
          <w:spacing w:val="2"/>
        </w:rPr>
        <w:t>t</w:t>
      </w:r>
      <w:r w:rsidRPr="006956EA">
        <w:rPr>
          <w:spacing w:val="4"/>
        </w:rPr>
        <w:t>s</w:t>
      </w:r>
      <w:r w:rsidRPr="006956EA">
        <w:t>.</w:t>
      </w:r>
    </w:p>
    <w:p w14:paraId="3983D724" w14:textId="77777777" w:rsidR="00274465" w:rsidRPr="006956EA" w:rsidRDefault="006956EA">
      <w:pPr>
        <w:spacing w:before="29" w:line="270" w:lineRule="auto"/>
        <w:ind w:left="194" w:right="123"/>
      </w:pPr>
      <w:r w:rsidRPr="006956EA">
        <w:rPr>
          <w:spacing w:val="3"/>
        </w:rPr>
        <w:t>Ed</w:t>
      </w:r>
      <w:r w:rsidRPr="006956EA">
        <w:rPr>
          <w:spacing w:val="1"/>
        </w:rPr>
        <w:t>u</w:t>
      </w:r>
      <w:r w:rsidRPr="006956EA">
        <w:rPr>
          <w:spacing w:val="5"/>
        </w:rPr>
        <w:t>c</w:t>
      </w:r>
      <w:r w:rsidRPr="006956EA">
        <w:rPr>
          <w:spacing w:val="3"/>
        </w:rPr>
        <w:t>a</w:t>
      </w:r>
      <w:r w:rsidRPr="006956EA">
        <w:rPr>
          <w:spacing w:val="4"/>
        </w:rPr>
        <w:t>t</w:t>
      </w:r>
      <w:r w:rsidRPr="006956EA">
        <w:rPr>
          <w:spacing w:val="2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2"/>
        </w:rPr>
        <w:t xml:space="preserve"> </w:t>
      </w:r>
      <w:r w:rsidRPr="006956EA">
        <w:rPr>
          <w:spacing w:val="3"/>
        </w:rPr>
        <w:t>c</w:t>
      </w:r>
      <w:r w:rsidRPr="006956EA">
        <w:rPr>
          <w:spacing w:val="4"/>
        </w:rPr>
        <w:t>l</w:t>
      </w:r>
      <w:r w:rsidRPr="006956EA">
        <w:rPr>
          <w:spacing w:val="2"/>
        </w:rPr>
        <w:t>i</w:t>
      </w:r>
      <w:r w:rsidRPr="006956EA">
        <w:rPr>
          <w:spacing w:val="5"/>
        </w:rPr>
        <w:t>e</w:t>
      </w:r>
      <w:r w:rsidRPr="006956EA">
        <w:rPr>
          <w:spacing w:val="1"/>
        </w:rPr>
        <w:t>n</w:t>
      </w:r>
      <w:r w:rsidRPr="006956EA">
        <w:rPr>
          <w:spacing w:val="4"/>
        </w:rPr>
        <w:t>t</w:t>
      </w:r>
      <w:r w:rsidRPr="006956EA">
        <w:t>s</w:t>
      </w:r>
      <w:r w:rsidRPr="006956EA">
        <w:rPr>
          <w:spacing w:val="-1"/>
        </w:rPr>
        <w:t xml:space="preserve"> </w:t>
      </w:r>
      <w:r w:rsidRPr="006956EA">
        <w:rPr>
          <w:spacing w:val="6"/>
        </w:rPr>
        <w:t>o</w:t>
      </w:r>
      <w:r w:rsidRPr="006956EA">
        <w:t>n</w:t>
      </w:r>
      <w:r w:rsidRPr="006956EA">
        <w:rPr>
          <w:spacing w:val="2"/>
        </w:rPr>
        <w:t xml:space="preserve"> </w:t>
      </w:r>
      <w:r w:rsidRPr="006956EA">
        <w:rPr>
          <w:spacing w:val="3"/>
        </w:rPr>
        <w:t>produc</w:t>
      </w:r>
      <w:r w:rsidRPr="006956EA">
        <w:rPr>
          <w:spacing w:val="2"/>
        </w:rPr>
        <w:t>t</w:t>
      </w:r>
      <w:r w:rsidRPr="006956EA">
        <w:t>s</w:t>
      </w:r>
      <w:r w:rsidRPr="006956EA">
        <w:rPr>
          <w:spacing w:val="2"/>
        </w:rPr>
        <w:t xml:space="preserve"> </w:t>
      </w:r>
      <w:r w:rsidRPr="006956EA">
        <w:t>w</w:t>
      </w:r>
      <w:r w:rsidRPr="006956EA">
        <w:rPr>
          <w:spacing w:val="4"/>
        </w:rPr>
        <w:t>h</w:t>
      </w:r>
      <w:r w:rsidRPr="006956EA">
        <w:rPr>
          <w:spacing w:val="2"/>
        </w:rPr>
        <w:t>i</w:t>
      </w:r>
      <w:r w:rsidRPr="006956EA">
        <w:rPr>
          <w:spacing w:val="5"/>
        </w:rPr>
        <w:t>c</w:t>
      </w:r>
      <w:r w:rsidRPr="006956EA">
        <w:t>h</w:t>
      </w:r>
      <w:r w:rsidRPr="006956EA">
        <w:rPr>
          <w:spacing w:val="1"/>
        </w:rPr>
        <w:t xml:space="preserve"> </w:t>
      </w:r>
      <w:r w:rsidRPr="006956EA">
        <w:rPr>
          <w:spacing w:val="3"/>
        </w:rPr>
        <w:t>cou</w:t>
      </w:r>
      <w:r w:rsidRPr="006956EA">
        <w:rPr>
          <w:spacing w:val="2"/>
        </w:rPr>
        <w:t>l</w:t>
      </w:r>
      <w:r w:rsidRPr="006956EA">
        <w:t>d</w:t>
      </w:r>
      <w:r w:rsidRPr="006956EA">
        <w:rPr>
          <w:spacing w:val="2"/>
        </w:rPr>
        <w:t xml:space="preserve"> </w:t>
      </w:r>
      <w:r w:rsidRPr="006956EA">
        <w:rPr>
          <w:spacing w:val="4"/>
        </w:rPr>
        <w:t>l</w:t>
      </w:r>
      <w:r w:rsidRPr="006956EA">
        <w:rPr>
          <w:spacing w:val="3"/>
        </w:rPr>
        <w:t>ea</w:t>
      </w:r>
      <w:r w:rsidRPr="006956EA">
        <w:t>d</w:t>
      </w:r>
      <w:r w:rsidRPr="006956EA">
        <w:rPr>
          <w:spacing w:val="3"/>
        </w:rPr>
        <w:t xml:space="preserve"> </w:t>
      </w:r>
      <w:r w:rsidRPr="006956EA">
        <w:rPr>
          <w:spacing w:val="2"/>
        </w:rPr>
        <w:t>t</w:t>
      </w:r>
      <w:r w:rsidRPr="006956EA">
        <w:t>o</w:t>
      </w:r>
      <w:r w:rsidRPr="006956EA">
        <w:rPr>
          <w:spacing w:val="6"/>
        </w:rPr>
        <w:t xml:space="preserve"> </w:t>
      </w:r>
      <w:r w:rsidRPr="006956EA">
        <w:rPr>
          <w:spacing w:val="2"/>
        </w:rPr>
        <w:t>s</w:t>
      </w:r>
      <w:r w:rsidRPr="006956EA">
        <w:rPr>
          <w:spacing w:val="5"/>
        </w:rPr>
        <w:t>a</w:t>
      </w:r>
      <w:r w:rsidRPr="006956EA">
        <w:rPr>
          <w:spacing w:val="2"/>
        </w:rPr>
        <w:t>l</w:t>
      </w:r>
      <w:r w:rsidRPr="006956EA">
        <w:rPr>
          <w:spacing w:val="3"/>
        </w:rPr>
        <w:t>e</w:t>
      </w:r>
      <w:r w:rsidRPr="006956EA">
        <w:t>s</w:t>
      </w:r>
      <w:r w:rsidRPr="006956EA">
        <w:rPr>
          <w:spacing w:val="5"/>
        </w:rPr>
        <w:t xml:space="preserve"> </w:t>
      </w:r>
      <w:r w:rsidRPr="006956EA">
        <w:rPr>
          <w:spacing w:val="3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3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2"/>
        </w:rPr>
        <w:t>ls</w:t>
      </w:r>
      <w:r w:rsidRPr="006956EA">
        <w:t>o</w:t>
      </w:r>
      <w:r w:rsidRPr="006956EA">
        <w:rPr>
          <w:spacing w:val="5"/>
        </w:rPr>
        <w:t xml:space="preserve"> </w:t>
      </w:r>
      <w:r w:rsidRPr="006956EA">
        <w:rPr>
          <w:spacing w:val="3"/>
        </w:rPr>
        <w:t>c</w:t>
      </w:r>
      <w:r w:rsidRPr="006956EA">
        <w:rPr>
          <w:spacing w:val="4"/>
        </w:rPr>
        <w:t>l</w:t>
      </w:r>
      <w:r w:rsidRPr="006956EA">
        <w:rPr>
          <w:spacing w:val="2"/>
        </w:rPr>
        <w:t>i</w:t>
      </w:r>
      <w:r w:rsidRPr="006956EA">
        <w:rPr>
          <w:spacing w:val="5"/>
        </w:rPr>
        <w:t>e</w:t>
      </w:r>
      <w:r w:rsidRPr="006956EA">
        <w:rPr>
          <w:spacing w:val="1"/>
        </w:rPr>
        <w:t>n</w:t>
      </w:r>
      <w:r w:rsidRPr="006956EA">
        <w:t>t</w:t>
      </w:r>
      <w:r w:rsidRPr="006956EA">
        <w:rPr>
          <w:spacing w:val="3"/>
        </w:rPr>
        <w:t xml:space="preserve"> </w:t>
      </w:r>
      <w:r w:rsidRPr="006956EA">
        <w:rPr>
          <w:spacing w:val="2"/>
        </w:rPr>
        <w:t>s</w:t>
      </w:r>
      <w:r w:rsidRPr="006956EA">
        <w:rPr>
          <w:spacing w:val="5"/>
        </w:rPr>
        <w:t>a</w:t>
      </w:r>
      <w:r w:rsidRPr="006956EA">
        <w:rPr>
          <w:spacing w:val="2"/>
        </w:rPr>
        <w:t>t</w:t>
      </w:r>
      <w:r w:rsidRPr="006956EA">
        <w:rPr>
          <w:spacing w:val="4"/>
        </w:rPr>
        <w:t>is</w:t>
      </w:r>
      <w:r w:rsidRPr="006956EA">
        <w:rPr>
          <w:spacing w:val="1"/>
        </w:rPr>
        <w:t>f</w:t>
      </w:r>
      <w:r w:rsidRPr="006956EA">
        <w:rPr>
          <w:spacing w:val="3"/>
        </w:rPr>
        <w:t>ac</w:t>
      </w:r>
      <w:r w:rsidRPr="006956EA">
        <w:rPr>
          <w:spacing w:val="4"/>
        </w:rPr>
        <w:t>t</w:t>
      </w:r>
      <w:r w:rsidRPr="006956EA">
        <w:rPr>
          <w:spacing w:val="2"/>
        </w:rPr>
        <w:t>i</w:t>
      </w:r>
      <w:r w:rsidRPr="006956EA">
        <w:rPr>
          <w:spacing w:val="6"/>
        </w:rPr>
        <w:t>o</w:t>
      </w:r>
      <w:r w:rsidRPr="006956EA">
        <w:rPr>
          <w:spacing w:val="1"/>
        </w:rPr>
        <w:t>n</w:t>
      </w:r>
      <w:r w:rsidRPr="006956EA">
        <w:t xml:space="preserve">. </w:t>
      </w:r>
      <w:r w:rsidRPr="006956EA">
        <w:rPr>
          <w:spacing w:val="2"/>
        </w:rPr>
        <w:t>F</w:t>
      </w:r>
      <w:r w:rsidRPr="006956EA">
        <w:rPr>
          <w:spacing w:val="4"/>
        </w:rPr>
        <w:t>l</w:t>
      </w:r>
      <w:r w:rsidRPr="006956EA">
        <w:rPr>
          <w:spacing w:val="1"/>
        </w:rPr>
        <w:t>y</w:t>
      </w:r>
      <w:r w:rsidRPr="006956EA">
        <w:rPr>
          <w:spacing w:val="3"/>
        </w:rPr>
        <w:t>e</w:t>
      </w:r>
      <w:r w:rsidRPr="006956EA">
        <w:rPr>
          <w:spacing w:val="5"/>
        </w:rPr>
        <w:t>r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1"/>
        </w:rPr>
        <w:t xml:space="preserve"> </w:t>
      </w:r>
      <w:r w:rsidRPr="006956EA">
        <w:t>&amp;</w:t>
      </w:r>
      <w:r w:rsidRPr="006956EA">
        <w:rPr>
          <w:spacing w:val="1"/>
        </w:rPr>
        <w:t xml:space="preserve"> </w:t>
      </w:r>
      <w:r w:rsidRPr="006956EA">
        <w:rPr>
          <w:spacing w:val="3"/>
        </w:rPr>
        <w:t>pr</w:t>
      </w:r>
      <w:r w:rsidRPr="006956EA">
        <w:rPr>
          <w:spacing w:val="6"/>
        </w:rPr>
        <w:t>o</w:t>
      </w:r>
      <w:r w:rsidRPr="006956EA">
        <w:rPr>
          <w:spacing w:val="1"/>
        </w:rPr>
        <w:t>m</w:t>
      </w:r>
      <w:r w:rsidRPr="006956EA">
        <w:rPr>
          <w:spacing w:val="3"/>
        </w:rPr>
        <w:t>o</w:t>
      </w:r>
      <w:r w:rsidRPr="006956EA">
        <w:rPr>
          <w:spacing w:val="4"/>
        </w:rPr>
        <w:t>t</w:t>
      </w:r>
      <w:r w:rsidRPr="006956EA">
        <w:rPr>
          <w:spacing w:val="2"/>
        </w:rPr>
        <w:t>i</w:t>
      </w:r>
      <w:r w:rsidRPr="006956EA">
        <w:rPr>
          <w:spacing w:val="3"/>
        </w:rPr>
        <w:t>ona</w:t>
      </w:r>
      <w:r w:rsidRPr="006956EA">
        <w:t>l</w:t>
      </w:r>
      <w:r w:rsidRPr="006956EA">
        <w:rPr>
          <w:spacing w:val="-1"/>
        </w:rPr>
        <w:t xml:space="preserve"> </w:t>
      </w:r>
      <w:r w:rsidRPr="006956EA">
        <w:rPr>
          <w:spacing w:val="2"/>
        </w:rPr>
        <w:t>w</w:t>
      </w:r>
      <w:r w:rsidRPr="006956EA">
        <w:rPr>
          <w:spacing w:val="3"/>
        </w:rPr>
        <w:t>or</w:t>
      </w:r>
      <w:r w:rsidRPr="006956EA">
        <w:t>k</w:t>
      </w:r>
      <w:r w:rsidRPr="006956EA">
        <w:rPr>
          <w:spacing w:val="2"/>
        </w:rPr>
        <w:t xml:space="preserve"> </w:t>
      </w:r>
      <w:r w:rsidRPr="006956EA">
        <w:t>w</w:t>
      </w:r>
      <w:r w:rsidRPr="006956EA">
        <w:rPr>
          <w:spacing w:val="4"/>
        </w:rPr>
        <w:t>h</w:t>
      </w:r>
      <w:r w:rsidRPr="006956EA">
        <w:rPr>
          <w:spacing w:val="5"/>
        </w:rPr>
        <w:t>e</w:t>
      </w:r>
      <w:r w:rsidRPr="006956EA">
        <w:rPr>
          <w:spacing w:val="3"/>
        </w:rPr>
        <w:t>r</w:t>
      </w:r>
      <w:r w:rsidRPr="006956EA">
        <w:t>e</w:t>
      </w:r>
      <w:r w:rsidRPr="006956EA">
        <w:rPr>
          <w:spacing w:val="3"/>
        </w:rPr>
        <w:t xml:space="preserve"> </w:t>
      </w:r>
      <w:r w:rsidRPr="006956EA">
        <w:rPr>
          <w:spacing w:val="1"/>
        </w:rPr>
        <w:t>n</w:t>
      </w:r>
      <w:r w:rsidRPr="006956EA">
        <w:rPr>
          <w:spacing w:val="3"/>
        </w:rPr>
        <w:t>ec</w:t>
      </w:r>
      <w:r w:rsidRPr="006956EA">
        <w:rPr>
          <w:spacing w:val="5"/>
        </w:rPr>
        <w:t>e</w:t>
      </w:r>
      <w:r w:rsidRPr="006956EA">
        <w:rPr>
          <w:spacing w:val="4"/>
        </w:rPr>
        <w:t>s</w:t>
      </w:r>
      <w:r w:rsidRPr="006956EA">
        <w:rPr>
          <w:spacing w:val="2"/>
        </w:rPr>
        <w:t>s</w:t>
      </w:r>
      <w:r w:rsidRPr="006956EA">
        <w:rPr>
          <w:spacing w:val="3"/>
        </w:rPr>
        <w:t>a</w:t>
      </w:r>
      <w:r w:rsidRPr="006956EA">
        <w:rPr>
          <w:spacing w:val="5"/>
        </w:rPr>
        <w:t>r</w:t>
      </w:r>
      <w:r w:rsidRPr="006956EA">
        <w:t>y</w:t>
      </w:r>
      <w:r w:rsidRPr="006956EA">
        <w:rPr>
          <w:spacing w:val="-4"/>
        </w:rPr>
        <w:t xml:space="preserve"> </w:t>
      </w:r>
      <w:r w:rsidRPr="006956EA">
        <w:rPr>
          <w:spacing w:val="2"/>
        </w:rPr>
        <w:t>t</w:t>
      </w:r>
      <w:r w:rsidRPr="006956EA">
        <w:t>o</w:t>
      </w:r>
      <w:r w:rsidRPr="006956EA">
        <w:rPr>
          <w:spacing w:val="6"/>
        </w:rPr>
        <w:t xml:space="preserve"> </w:t>
      </w:r>
      <w:r w:rsidRPr="006956EA">
        <w:rPr>
          <w:spacing w:val="4"/>
        </w:rPr>
        <w:t>i</w:t>
      </w:r>
      <w:r w:rsidRPr="006956EA">
        <w:rPr>
          <w:spacing w:val="1"/>
        </w:rPr>
        <w:t>n</w:t>
      </w:r>
      <w:r w:rsidRPr="006956EA">
        <w:rPr>
          <w:spacing w:val="3"/>
        </w:rPr>
        <w:t>cr</w:t>
      </w:r>
      <w:r w:rsidRPr="006956EA">
        <w:rPr>
          <w:spacing w:val="5"/>
        </w:rPr>
        <w:t>e</w:t>
      </w:r>
      <w:r w:rsidRPr="006956EA">
        <w:rPr>
          <w:spacing w:val="3"/>
        </w:rPr>
        <w:t>a</w:t>
      </w:r>
      <w:r w:rsidRPr="006956EA">
        <w:rPr>
          <w:spacing w:val="2"/>
        </w:rPr>
        <w:t>s</w:t>
      </w:r>
      <w:r w:rsidRPr="006956EA">
        <w:t>e</w:t>
      </w:r>
      <w:r w:rsidRPr="006956EA">
        <w:rPr>
          <w:spacing w:val="-2"/>
        </w:rPr>
        <w:t xml:space="preserve"> </w:t>
      </w:r>
      <w:r w:rsidRPr="006956EA">
        <w:rPr>
          <w:spacing w:val="5"/>
        </w:rPr>
        <w:t>c</w:t>
      </w:r>
      <w:r w:rsidRPr="006956EA">
        <w:rPr>
          <w:spacing w:val="2"/>
        </w:rPr>
        <w:t>l</w:t>
      </w:r>
      <w:r w:rsidRPr="006956EA">
        <w:rPr>
          <w:spacing w:val="4"/>
        </w:rPr>
        <w:t>i</w:t>
      </w:r>
      <w:r w:rsidRPr="006956EA">
        <w:rPr>
          <w:spacing w:val="3"/>
        </w:rPr>
        <w:t>en</w:t>
      </w:r>
      <w:r w:rsidRPr="006956EA">
        <w:rPr>
          <w:spacing w:val="2"/>
        </w:rPr>
        <w:t>t</w:t>
      </w:r>
      <w:r w:rsidRPr="006956EA">
        <w:rPr>
          <w:spacing w:val="3"/>
        </w:rPr>
        <w:t>e</w:t>
      </w:r>
      <w:r w:rsidRPr="006956EA">
        <w:rPr>
          <w:spacing w:val="4"/>
        </w:rPr>
        <w:t>l</w:t>
      </w:r>
      <w:r w:rsidRPr="006956EA">
        <w:rPr>
          <w:spacing w:val="17"/>
        </w:rPr>
        <w:t>e</w:t>
      </w:r>
      <w:r w:rsidRPr="006956EA">
        <w:t>.</w:t>
      </w:r>
    </w:p>
    <w:p w14:paraId="11E159B2" w14:textId="77777777" w:rsidR="00274465" w:rsidRPr="006956EA" w:rsidRDefault="006956EA">
      <w:pPr>
        <w:spacing w:before="3" w:line="540" w:lineRule="auto"/>
        <w:ind w:right="3341" w:firstLine="194"/>
      </w:pPr>
      <w:r w:rsidRPr="006956EA">
        <w:pict w14:anchorId="5C5C373E">
          <v:group id="_x0000_s1036" style="position:absolute;left:0;text-align:left;margin-left:206.55pt;margin-top:-169.55pt;width:9.1pt;height:181.35pt;z-index:-251659776;mso-position-horizontal-relative:page" coordorigin="4131,-3391" coordsize="182,36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131;top:-3391;width:182;height:245">
              <v:imagedata r:id="rId6" o:title=""/>
            </v:shape>
            <v:shape id="_x0000_s1049" type="#_x0000_t75" style="position:absolute;left:4131;top:-3130;width:182;height:245">
              <v:imagedata r:id="rId6" o:title=""/>
            </v:shape>
            <v:shape id="_x0000_s1048" type="#_x0000_t75" style="position:absolute;left:4131;top:-2871;width:182;height:245">
              <v:imagedata r:id="rId6" o:title=""/>
            </v:shape>
            <v:shape id="_x0000_s1047" type="#_x0000_t75" style="position:absolute;left:4131;top:-2611;width:182;height:245">
              <v:imagedata r:id="rId6" o:title=""/>
            </v:shape>
            <v:shape id="_x0000_s1046" type="#_x0000_t75" style="position:absolute;left:4131;top:-2350;width:182;height:245">
              <v:imagedata r:id="rId6" o:title=""/>
            </v:shape>
            <v:shape id="_x0000_s1045" type="#_x0000_t75" style="position:absolute;left:4131;top:-2090;width:182;height:245">
              <v:imagedata r:id="rId6" o:title=""/>
            </v:shape>
            <v:shape id="_x0000_s1044" type="#_x0000_t75" style="position:absolute;left:4131;top:-1831;width:182;height:245">
              <v:imagedata r:id="rId6" o:title=""/>
            </v:shape>
            <v:shape id="_x0000_s1043" type="#_x0000_t75" style="position:absolute;left:4131;top:-1569;width:182;height:245">
              <v:imagedata r:id="rId6" o:title=""/>
            </v:shape>
            <v:shape id="_x0000_s1042" type="#_x0000_t75" style="position:absolute;left:4131;top:-1310;width:182;height:245">
              <v:imagedata r:id="rId6" o:title=""/>
            </v:shape>
            <v:shape id="_x0000_s1041" type="#_x0000_t75" style="position:absolute;left:4131;top:-1051;width:182;height:245">
              <v:imagedata r:id="rId6" o:title=""/>
            </v:shape>
            <v:shape id="_x0000_s1040" type="#_x0000_t75" style="position:absolute;left:4131;top:-789;width:182;height:245">
              <v:imagedata r:id="rId6" o:title=""/>
            </v:shape>
            <v:shape id="_x0000_s1039" type="#_x0000_t75" style="position:absolute;left:4131;top:-530;width:182;height:245">
              <v:imagedata r:id="rId6" o:title=""/>
            </v:shape>
            <v:shape id="_x0000_s1038" type="#_x0000_t75" style="position:absolute;left:4131;top:-271;width:182;height:245">
              <v:imagedata r:id="rId6" o:title=""/>
            </v:shape>
            <v:shape id="_x0000_s1037" type="#_x0000_t75" style="position:absolute;left:4131;top:-9;width:182;height:245">
              <v:imagedata r:id="rId6" o:title=""/>
            </v:shape>
            <w10:wrap anchorx="page"/>
          </v:group>
        </w:pict>
      </w:r>
      <w:r w:rsidRPr="006956EA">
        <w:rPr>
          <w:spacing w:val="4"/>
        </w:rPr>
        <w:t>P</w:t>
      </w:r>
      <w:r w:rsidRPr="006956EA">
        <w:rPr>
          <w:spacing w:val="3"/>
        </w:rPr>
        <w:t>r</w:t>
      </w:r>
      <w:r w:rsidRPr="006956EA">
        <w:rPr>
          <w:spacing w:val="6"/>
        </w:rPr>
        <w:t>o</w:t>
      </w:r>
      <w:r w:rsidRPr="006956EA">
        <w:rPr>
          <w:spacing w:val="-1"/>
        </w:rPr>
        <w:t>m</w:t>
      </w:r>
      <w:r w:rsidRPr="006956EA">
        <w:rPr>
          <w:spacing w:val="3"/>
        </w:rPr>
        <w:t>o</w:t>
      </w:r>
      <w:r w:rsidRPr="006956EA">
        <w:rPr>
          <w:spacing w:val="4"/>
        </w:rPr>
        <w:t>t</w:t>
      </w:r>
      <w:r w:rsidRPr="006956EA">
        <w:rPr>
          <w:spacing w:val="2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4"/>
        </w:rPr>
        <w:t xml:space="preserve"> </w:t>
      </w:r>
      <w:r w:rsidRPr="006956EA">
        <w:rPr>
          <w:spacing w:val="5"/>
        </w:rPr>
        <w:t>r</w:t>
      </w:r>
      <w:r w:rsidRPr="006956EA">
        <w:rPr>
          <w:spacing w:val="8"/>
        </w:rPr>
        <w:t>e</w:t>
      </w:r>
      <w:r w:rsidRPr="006956EA">
        <w:rPr>
          <w:spacing w:val="1"/>
        </w:rPr>
        <w:t>-</w:t>
      </w:r>
      <w:r w:rsidRPr="006956EA">
        <w:rPr>
          <w:spacing w:val="3"/>
        </w:rPr>
        <w:t>book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5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5"/>
        </w:rPr>
        <w:t xml:space="preserve"> </w:t>
      </w:r>
      <w:r w:rsidRPr="006956EA">
        <w:rPr>
          <w:spacing w:val="2"/>
        </w:rPr>
        <w:t>l</w:t>
      </w:r>
      <w:r w:rsidRPr="006956EA">
        <w:rPr>
          <w:spacing w:val="6"/>
        </w:rPr>
        <w:t>o</w:t>
      </w:r>
      <w:r w:rsidRPr="006956EA">
        <w:rPr>
          <w:spacing w:val="-1"/>
        </w:rPr>
        <w:t>y</w:t>
      </w:r>
      <w:r w:rsidRPr="006956EA">
        <w:rPr>
          <w:spacing w:val="5"/>
        </w:rPr>
        <w:t>a</w:t>
      </w:r>
      <w:r w:rsidRPr="006956EA">
        <w:rPr>
          <w:spacing w:val="2"/>
        </w:rPr>
        <w:t>l</w:t>
      </w:r>
      <w:r w:rsidRPr="006956EA">
        <w:rPr>
          <w:spacing w:val="4"/>
        </w:rPr>
        <w:t>t</w:t>
      </w:r>
      <w:r w:rsidRPr="006956EA">
        <w:t xml:space="preserve">y </w:t>
      </w:r>
      <w:r w:rsidRPr="006956EA">
        <w:rPr>
          <w:spacing w:val="4"/>
        </w:rPr>
        <w:t>i</w:t>
      </w:r>
      <w:r w:rsidRPr="006956EA">
        <w:t>n</w:t>
      </w:r>
      <w:r w:rsidRPr="006956EA">
        <w:rPr>
          <w:spacing w:val="2"/>
        </w:rPr>
        <w:t xml:space="preserve"> </w:t>
      </w:r>
      <w:r w:rsidRPr="006956EA">
        <w:rPr>
          <w:spacing w:val="3"/>
        </w:rPr>
        <w:t>c</w:t>
      </w:r>
      <w:r w:rsidRPr="006956EA">
        <w:rPr>
          <w:spacing w:val="4"/>
        </w:rPr>
        <w:t>l</w:t>
      </w:r>
      <w:r w:rsidRPr="006956EA">
        <w:rPr>
          <w:spacing w:val="2"/>
        </w:rPr>
        <w:t>i</w:t>
      </w:r>
      <w:r w:rsidRPr="006956EA">
        <w:rPr>
          <w:spacing w:val="5"/>
        </w:rPr>
        <w:t>e</w:t>
      </w:r>
      <w:r w:rsidRPr="006956EA">
        <w:rPr>
          <w:spacing w:val="1"/>
        </w:rPr>
        <w:t>n</w:t>
      </w:r>
      <w:r w:rsidRPr="006956EA">
        <w:rPr>
          <w:spacing w:val="4"/>
        </w:rPr>
        <w:t>t</w:t>
      </w:r>
      <w:r w:rsidRPr="006956EA">
        <w:rPr>
          <w:spacing w:val="2"/>
        </w:rPr>
        <w:t>s</w:t>
      </w:r>
      <w:r w:rsidRPr="006956EA">
        <w:t xml:space="preserve">. </w:t>
      </w:r>
      <w:r w:rsidRPr="006956EA">
        <w:rPr>
          <w:spacing w:val="2"/>
        </w:rPr>
        <w:t>K</w:t>
      </w:r>
      <w:r w:rsidRPr="006956EA">
        <w:rPr>
          <w:spacing w:val="3"/>
        </w:rPr>
        <w:t>E</w:t>
      </w:r>
      <w:r w:rsidRPr="006956EA">
        <w:t>Y</w:t>
      </w:r>
      <w:r w:rsidRPr="006956EA">
        <w:rPr>
          <w:spacing w:val="3"/>
        </w:rPr>
        <w:t xml:space="preserve"> </w:t>
      </w:r>
      <w:r w:rsidRPr="006956EA">
        <w:rPr>
          <w:spacing w:val="2"/>
        </w:rPr>
        <w:t>SK</w:t>
      </w:r>
      <w:r w:rsidRPr="006956EA">
        <w:rPr>
          <w:spacing w:val="5"/>
        </w:rPr>
        <w:t>I</w:t>
      </w:r>
      <w:r w:rsidRPr="006956EA">
        <w:rPr>
          <w:spacing w:val="3"/>
        </w:rPr>
        <w:t>LL</w:t>
      </w:r>
      <w:r w:rsidRPr="006956EA">
        <w:t xml:space="preserve">S </w:t>
      </w:r>
      <w:r w:rsidRPr="006956EA">
        <w:rPr>
          <w:spacing w:val="2"/>
        </w:rPr>
        <w:t>AN</w:t>
      </w:r>
      <w:r w:rsidRPr="006956EA">
        <w:t>D</w:t>
      </w:r>
      <w:r w:rsidRPr="006956EA">
        <w:rPr>
          <w:spacing w:val="3"/>
        </w:rPr>
        <w:t xml:space="preserve"> </w:t>
      </w:r>
      <w:r w:rsidRPr="006956EA">
        <w:rPr>
          <w:spacing w:val="4"/>
        </w:rPr>
        <w:t>C</w:t>
      </w:r>
      <w:r w:rsidRPr="006956EA">
        <w:rPr>
          <w:spacing w:val="2"/>
        </w:rPr>
        <w:t>O</w:t>
      </w:r>
      <w:r w:rsidRPr="006956EA">
        <w:rPr>
          <w:spacing w:val="3"/>
        </w:rPr>
        <w:t>M</w:t>
      </w:r>
      <w:r w:rsidRPr="006956EA">
        <w:rPr>
          <w:spacing w:val="4"/>
        </w:rPr>
        <w:t>P</w:t>
      </w:r>
      <w:r w:rsidRPr="006956EA">
        <w:rPr>
          <w:spacing w:val="5"/>
        </w:rPr>
        <w:t>E</w:t>
      </w:r>
      <w:r w:rsidRPr="006956EA">
        <w:rPr>
          <w:spacing w:val="10"/>
        </w:rPr>
        <w:t>T</w:t>
      </w:r>
      <w:r w:rsidRPr="006956EA">
        <w:rPr>
          <w:spacing w:val="3"/>
        </w:rPr>
        <w:t>E</w:t>
      </w:r>
      <w:r w:rsidRPr="006956EA">
        <w:rPr>
          <w:spacing w:val="2"/>
        </w:rPr>
        <w:t>N</w:t>
      </w:r>
      <w:r w:rsidRPr="006956EA">
        <w:rPr>
          <w:spacing w:val="1"/>
        </w:rPr>
        <w:t>C</w:t>
      </w:r>
      <w:r w:rsidRPr="006956EA">
        <w:rPr>
          <w:spacing w:val="3"/>
        </w:rPr>
        <w:t>IE</w:t>
      </w:r>
      <w:r w:rsidRPr="006956EA">
        <w:t>S</w:t>
      </w:r>
    </w:p>
    <w:p w14:paraId="0D3ABE6F" w14:textId="77777777" w:rsidR="00274465" w:rsidRPr="006956EA" w:rsidRDefault="006956EA">
      <w:pPr>
        <w:spacing w:before="13" w:line="270" w:lineRule="auto"/>
        <w:ind w:left="192" w:right="3174" w:firstLine="5"/>
      </w:pPr>
      <w:r w:rsidRPr="006956EA">
        <w:pict w14:anchorId="58C02AFA">
          <v:group id="_x0000_s1028" style="position:absolute;left:0;text-align:left;margin-left:206.55pt;margin-top:.05pt;width:9.1pt;height:90.25pt;z-index:-251658752;mso-position-horizontal-relative:page" coordorigin="4131,1" coordsize="182,1805">
            <v:shape id="_x0000_s1035" type="#_x0000_t75" style="position:absolute;left:4131;top:1;width:182;height:245">
              <v:imagedata r:id="rId6" o:title=""/>
            </v:shape>
            <v:shape id="_x0000_s1034" type="#_x0000_t75" style="position:absolute;left:4131;top:260;width:182;height:245">
              <v:imagedata r:id="rId6" o:title=""/>
            </v:shape>
            <v:shape id="_x0000_s1033" type="#_x0000_t75" style="position:absolute;left:4131;top:522;width:182;height:245">
              <v:imagedata r:id="rId6" o:title=""/>
            </v:shape>
            <v:shape id="_x0000_s1032" type="#_x0000_t75" style="position:absolute;left:4131;top:781;width:182;height:245">
              <v:imagedata r:id="rId6" o:title=""/>
            </v:shape>
            <v:shape id="_x0000_s1031" type="#_x0000_t75" style="position:absolute;left:4131;top:1040;width:182;height:245">
              <v:imagedata r:id="rId6" o:title=""/>
            </v:shape>
            <v:shape id="_x0000_s1030" type="#_x0000_t75" style="position:absolute;left:4131;top:1302;width:182;height:245">
              <v:imagedata r:id="rId6" o:title=""/>
            </v:shape>
            <v:shape id="_x0000_s1029" type="#_x0000_t75" style="position:absolute;left:4131;top:1561;width:182;height:245">
              <v:imagedata r:id="rId6" o:title=""/>
            </v:shape>
            <w10:wrap anchorx="page"/>
          </v:group>
        </w:pict>
      </w:r>
      <w:r w:rsidRPr="006956EA">
        <w:t>A</w:t>
      </w:r>
      <w:r w:rsidRPr="006956EA">
        <w:rPr>
          <w:spacing w:val="2"/>
        </w:rPr>
        <w:t>l</w:t>
      </w:r>
      <w:r w:rsidRPr="006956EA">
        <w:t>l</w:t>
      </w:r>
      <w:r w:rsidRPr="006956EA">
        <w:rPr>
          <w:spacing w:val="4"/>
        </w:rPr>
        <w:t xml:space="preserve"> </w:t>
      </w:r>
      <w:r w:rsidRPr="006956EA">
        <w:rPr>
          <w:spacing w:val="3"/>
        </w:rPr>
        <w:t>rou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3"/>
        </w:rPr>
        <w:t xml:space="preserve"> </w:t>
      </w:r>
      <w:r w:rsidRPr="006956EA">
        <w:rPr>
          <w:spacing w:val="2"/>
        </w:rPr>
        <w:t>s</w:t>
      </w:r>
      <w:r w:rsidRPr="006956EA">
        <w:rPr>
          <w:spacing w:val="4"/>
        </w:rPr>
        <w:t>t</w:t>
      </w:r>
      <w:r w:rsidRPr="006956EA">
        <w:rPr>
          <w:spacing w:val="1"/>
        </w:rPr>
        <w:t>y</w:t>
      </w:r>
      <w:r w:rsidRPr="006956EA">
        <w:rPr>
          <w:spacing w:val="4"/>
        </w:rPr>
        <w:t>li</w:t>
      </w:r>
      <w:r w:rsidRPr="006956EA">
        <w:rPr>
          <w:spacing w:val="2"/>
        </w:rPr>
        <w:t>s</w:t>
      </w:r>
      <w:r w:rsidRPr="006956EA">
        <w:t>t</w:t>
      </w:r>
      <w:r w:rsidRPr="006956EA">
        <w:rPr>
          <w:spacing w:val="2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1"/>
        </w:rPr>
        <w:t>h</w:t>
      </w:r>
      <w:r w:rsidRPr="006956EA">
        <w:rPr>
          <w:spacing w:val="3"/>
        </w:rPr>
        <w:t>a</w:t>
      </w:r>
      <w:r w:rsidRPr="006956EA">
        <w:t>t</w:t>
      </w:r>
      <w:r w:rsidRPr="006956EA">
        <w:rPr>
          <w:spacing w:val="4"/>
        </w:rPr>
        <w:t xml:space="preserve"> </w:t>
      </w:r>
      <w:r w:rsidRPr="006956EA">
        <w:rPr>
          <w:spacing w:val="3"/>
        </w:rPr>
        <w:t>c</w:t>
      </w:r>
      <w:r w:rsidRPr="006956EA">
        <w:rPr>
          <w:spacing w:val="5"/>
        </w:rPr>
        <w:t>a</w:t>
      </w:r>
      <w:r w:rsidRPr="006956EA">
        <w:t>n</w:t>
      </w:r>
      <w:r w:rsidRPr="006956EA">
        <w:rPr>
          <w:spacing w:val="1"/>
        </w:rPr>
        <w:t xml:space="preserve"> </w:t>
      </w:r>
      <w:r w:rsidRPr="006956EA">
        <w:rPr>
          <w:spacing w:val="5"/>
        </w:rPr>
        <w:t>c</w:t>
      </w:r>
      <w:r w:rsidRPr="006956EA">
        <w:rPr>
          <w:spacing w:val="1"/>
        </w:rPr>
        <w:t>u</w:t>
      </w:r>
      <w:r w:rsidRPr="006956EA">
        <w:rPr>
          <w:spacing w:val="2"/>
        </w:rPr>
        <w:t>t</w:t>
      </w:r>
      <w:r w:rsidRPr="006956EA">
        <w:t>,</w:t>
      </w:r>
      <w:r w:rsidRPr="006956EA">
        <w:rPr>
          <w:spacing w:val="5"/>
        </w:rPr>
        <w:t xml:space="preserve"> </w:t>
      </w:r>
      <w:r w:rsidRPr="006956EA">
        <w:rPr>
          <w:spacing w:val="4"/>
        </w:rPr>
        <w:t>st</w:t>
      </w:r>
      <w:r w:rsidRPr="006956EA">
        <w:rPr>
          <w:spacing w:val="1"/>
        </w:rPr>
        <w:t>y</w:t>
      </w:r>
      <w:r w:rsidRPr="006956EA">
        <w:rPr>
          <w:spacing w:val="2"/>
        </w:rPr>
        <w:t>l</w:t>
      </w:r>
      <w:r w:rsidRPr="006956EA">
        <w:t>e</w:t>
      </w:r>
      <w:r w:rsidRPr="006956EA">
        <w:rPr>
          <w:spacing w:val="1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5"/>
        </w:rPr>
        <w:t xml:space="preserve"> </w:t>
      </w:r>
      <w:r w:rsidRPr="006956EA">
        <w:rPr>
          <w:spacing w:val="3"/>
        </w:rPr>
        <w:t>co</w:t>
      </w:r>
      <w:r w:rsidRPr="006956EA">
        <w:rPr>
          <w:spacing w:val="2"/>
        </w:rPr>
        <w:t>l</w:t>
      </w:r>
      <w:r w:rsidRPr="006956EA">
        <w:rPr>
          <w:spacing w:val="6"/>
        </w:rPr>
        <w:t>o</w:t>
      </w:r>
      <w:r w:rsidRPr="006956EA">
        <w:rPr>
          <w:spacing w:val="1"/>
        </w:rPr>
        <w:t>u</w:t>
      </w:r>
      <w:r w:rsidRPr="006956EA">
        <w:rPr>
          <w:spacing w:val="3"/>
        </w:rPr>
        <w:t>r</w:t>
      </w:r>
      <w:r w:rsidRPr="006956EA">
        <w:t>. A</w:t>
      </w:r>
      <w:r w:rsidRPr="006956EA">
        <w:rPr>
          <w:spacing w:val="-2"/>
        </w:rPr>
        <w:t>w</w:t>
      </w:r>
      <w:r w:rsidRPr="006956EA">
        <w:t>a</w:t>
      </w:r>
      <w:r w:rsidRPr="006956EA">
        <w:rPr>
          <w:spacing w:val="1"/>
        </w:rPr>
        <w:t>r</w:t>
      </w:r>
      <w:r w:rsidRPr="006956EA">
        <w:t>e</w:t>
      </w:r>
      <w:r w:rsidRPr="006956EA">
        <w:rPr>
          <w:spacing w:val="-4"/>
        </w:rPr>
        <w:t xml:space="preserve"> </w:t>
      </w:r>
      <w:r w:rsidRPr="006956EA">
        <w:rPr>
          <w:spacing w:val="1"/>
        </w:rPr>
        <w:t>o</w:t>
      </w:r>
      <w:r w:rsidRPr="006956EA">
        <w:t>f</w:t>
      </w:r>
      <w:r w:rsidRPr="006956EA">
        <w:rPr>
          <w:spacing w:val="-3"/>
        </w:rPr>
        <w:t xml:space="preserve"> </w:t>
      </w:r>
      <w:r w:rsidRPr="006956EA">
        <w:rPr>
          <w:spacing w:val="2"/>
        </w:rPr>
        <w:t>t</w:t>
      </w:r>
      <w:r w:rsidRPr="006956EA">
        <w:rPr>
          <w:spacing w:val="-1"/>
        </w:rPr>
        <w:t>h</w:t>
      </w:r>
      <w:r w:rsidRPr="006956EA">
        <w:t>e</w:t>
      </w:r>
      <w:r w:rsidRPr="006956EA">
        <w:rPr>
          <w:spacing w:val="-1"/>
        </w:rPr>
        <w:t xml:space="preserve"> </w:t>
      </w:r>
      <w:r w:rsidRPr="006956EA">
        <w:t>lat</w:t>
      </w:r>
      <w:r w:rsidRPr="006956EA">
        <w:rPr>
          <w:spacing w:val="3"/>
        </w:rPr>
        <w:t>e</w:t>
      </w:r>
      <w:r w:rsidRPr="006956EA">
        <w:rPr>
          <w:spacing w:val="-1"/>
        </w:rPr>
        <w:t>s</w:t>
      </w:r>
      <w:r w:rsidRPr="006956EA">
        <w:t>t</w:t>
      </w:r>
      <w:r w:rsidRPr="006956EA">
        <w:rPr>
          <w:spacing w:val="-4"/>
        </w:rPr>
        <w:t xml:space="preserve"> </w:t>
      </w:r>
      <w:r w:rsidRPr="006956EA">
        <w:t>t</w:t>
      </w:r>
      <w:r w:rsidRPr="006956EA">
        <w:rPr>
          <w:spacing w:val="1"/>
        </w:rPr>
        <w:t>r</w:t>
      </w:r>
      <w:r w:rsidRPr="006956EA">
        <w:t>e</w:t>
      </w:r>
      <w:r w:rsidRPr="006956EA">
        <w:rPr>
          <w:spacing w:val="-1"/>
        </w:rPr>
        <w:t>n</w:t>
      </w:r>
      <w:r w:rsidRPr="006956EA">
        <w:rPr>
          <w:spacing w:val="1"/>
        </w:rPr>
        <w:t>d</w:t>
      </w:r>
      <w:r w:rsidRPr="006956EA">
        <w:t>s</w:t>
      </w:r>
      <w:r w:rsidRPr="006956EA">
        <w:rPr>
          <w:spacing w:val="-5"/>
        </w:rPr>
        <w:t xml:space="preserve"> </w:t>
      </w:r>
      <w:r w:rsidRPr="006956EA">
        <w:rPr>
          <w:spacing w:val="3"/>
        </w:rPr>
        <w:t>a</w:t>
      </w:r>
      <w:r w:rsidRPr="006956EA">
        <w:rPr>
          <w:spacing w:val="-1"/>
        </w:rPr>
        <w:t>n</w:t>
      </w:r>
      <w:r w:rsidRPr="006956EA">
        <w:t>d</w:t>
      </w:r>
      <w:r w:rsidRPr="006956EA">
        <w:rPr>
          <w:spacing w:val="-2"/>
        </w:rPr>
        <w:t xml:space="preserve"> </w:t>
      </w:r>
      <w:r w:rsidRPr="006956EA">
        <w:t>tec</w:t>
      </w:r>
      <w:r w:rsidRPr="006956EA">
        <w:rPr>
          <w:spacing w:val="2"/>
        </w:rPr>
        <w:t>h</w:t>
      </w:r>
      <w:r w:rsidRPr="006956EA">
        <w:rPr>
          <w:spacing w:val="-1"/>
        </w:rPr>
        <w:t>n</w:t>
      </w:r>
      <w:r w:rsidRPr="006956EA">
        <w:t>i</w:t>
      </w:r>
      <w:r w:rsidRPr="006956EA">
        <w:rPr>
          <w:spacing w:val="1"/>
        </w:rPr>
        <w:t>q</w:t>
      </w:r>
      <w:r w:rsidRPr="006956EA">
        <w:rPr>
          <w:spacing w:val="-1"/>
        </w:rPr>
        <w:t>u</w:t>
      </w:r>
      <w:r w:rsidRPr="006956EA">
        <w:rPr>
          <w:spacing w:val="3"/>
        </w:rPr>
        <w:t>e</w:t>
      </w:r>
      <w:r w:rsidRPr="006956EA">
        <w:rPr>
          <w:spacing w:val="-1"/>
        </w:rPr>
        <w:t>s</w:t>
      </w:r>
      <w:r w:rsidRPr="006956EA">
        <w:t>.</w:t>
      </w:r>
    </w:p>
    <w:p w14:paraId="21A867B7" w14:textId="77777777" w:rsidR="00274465" w:rsidRPr="006956EA" w:rsidRDefault="006956EA">
      <w:pPr>
        <w:spacing w:before="4" w:line="270" w:lineRule="auto"/>
        <w:ind w:left="194" w:right="2637"/>
      </w:pPr>
      <w:r w:rsidRPr="006956EA">
        <w:rPr>
          <w:spacing w:val="5"/>
        </w:rPr>
        <w:t>K</w:t>
      </w:r>
      <w:r w:rsidRPr="006956EA">
        <w:rPr>
          <w:spacing w:val="1"/>
        </w:rPr>
        <w:t>n</w:t>
      </w:r>
      <w:r w:rsidRPr="006956EA">
        <w:rPr>
          <w:spacing w:val="6"/>
        </w:rPr>
        <w:t>o</w:t>
      </w:r>
      <w:r w:rsidRPr="006956EA">
        <w:t>w</w:t>
      </w:r>
      <w:r w:rsidRPr="006956EA">
        <w:rPr>
          <w:spacing w:val="5"/>
        </w:rPr>
        <w:t>l</w:t>
      </w:r>
      <w:r w:rsidRPr="006956EA">
        <w:rPr>
          <w:spacing w:val="3"/>
        </w:rPr>
        <w:t>edg</w:t>
      </w:r>
      <w:r w:rsidRPr="006956EA">
        <w:t>e</w:t>
      </w:r>
      <w:r w:rsidRPr="006956EA">
        <w:rPr>
          <w:spacing w:val="-4"/>
        </w:rPr>
        <w:t xml:space="preserve"> </w:t>
      </w:r>
      <w:r w:rsidRPr="006956EA">
        <w:rPr>
          <w:spacing w:val="6"/>
        </w:rPr>
        <w:t>o</w:t>
      </w:r>
      <w:r w:rsidRPr="006956EA">
        <w:t>f</w:t>
      </w:r>
      <w:r w:rsidRPr="006956EA">
        <w:rPr>
          <w:spacing w:val="1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1"/>
        </w:rPr>
        <w:t>h</w:t>
      </w:r>
      <w:r w:rsidRPr="006956EA">
        <w:t>e</w:t>
      </w:r>
      <w:r w:rsidRPr="006956EA">
        <w:rPr>
          <w:spacing w:val="3"/>
        </w:rPr>
        <w:t xml:space="preserve"> </w:t>
      </w:r>
      <w:r w:rsidRPr="006956EA">
        <w:rPr>
          <w:spacing w:val="6"/>
        </w:rPr>
        <w:t>d</w:t>
      </w:r>
      <w:r w:rsidRPr="006956EA">
        <w:rPr>
          <w:spacing w:val="5"/>
        </w:rPr>
        <w:t>a</w:t>
      </w:r>
      <w:r w:rsidRPr="006956EA">
        <w:t>y</w:t>
      </w:r>
      <w:r w:rsidRPr="006956EA">
        <w:rPr>
          <w:spacing w:val="1"/>
        </w:rPr>
        <w:t xml:space="preserve"> </w:t>
      </w:r>
      <w:r w:rsidRPr="006956EA">
        <w:rPr>
          <w:spacing w:val="2"/>
        </w:rPr>
        <w:t>t</w:t>
      </w:r>
      <w:r w:rsidRPr="006956EA">
        <w:t>o</w:t>
      </w:r>
      <w:r w:rsidRPr="006956EA">
        <w:rPr>
          <w:spacing w:val="4"/>
        </w:rPr>
        <w:t xml:space="preserve"> </w:t>
      </w:r>
      <w:r w:rsidRPr="006956EA">
        <w:rPr>
          <w:spacing w:val="6"/>
        </w:rPr>
        <w:t>d</w:t>
      </w:r>
      <w:r w:rsidRPr="006956EA">
        <w:rPr>
          <w:spacing w:val="5"/>
        </w:rPr>
        <w:t>a</w:t>
      </w:r>
      <w:r w:rsidRPr="006956EA">
        <w:t>y</w:t>
      </w:r>
      <w:r w:rsidRPr="006956EA">
        <w:rPr>
          <w:spacing w:val="-2"/>
        </w:rPr>
        <w:t xml:space="preserve"> </w:t>
      </w:r>
      <w:r w:rsidRPr="006956EA">
        <w:rPr>
          <w:spacing w:val="5"/>
        </w:rPr>
        <w:t>r</w:t>
      </w:r>
      <w:r w:rsidRPr="006956EA">
        <w:rPr>
          <w:spacing w:val="3"/>
        </w:rPr>
        <w:t>un</w:t>
      </w:r>
      <w:r w:rsidRPr="006956EA">
        <w:rPr>
          <w:spacing w:val="1"/>
        </w:rPr>
        <w:t>n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2"/>
        </w:rPr>
        <w:t xml:space="preserve"> </w:t>
      </w:r>
      <w:r w:rsidRPr="006956EA">
        <w:rPr>
          <w:spacing w:val="6"/>
        </w:rPr>
        <w:t>o</w:t>
      </w:r>
      <w:r w:rsidRPr="006956EA">
        <w:t>f</w:t>
      </w:r>
      <w:r w:rsidRPr="006956EA">
        <w:rPr>
          <w:spacing w:val="4"/>
        </w:rPr>
        <w:t xml:space="preserve"> </w:t>
      </w:r>
      <w:r w:rsidRPr="006956EA">
        <w:t>a</w:t>
      </w:r>
      <w:r w:rsidRPr="006956EA">
        <w:rPr>
          <w:spacing w:val="7"/>
        </w:rPr>
        <w:t xml:space="preserve"> </w:t>
      </w:r>
      <w:r w:rsidRPr="006956EA">
        <w:rPr>
          <w:spacing w:val="1"/>
        </w:rPr>
        <w:t>h</w:t>
      </w:r>
      <w:r w:rsidRPr="006956EA">
        <w:rPr>
          <w:spacing w:val="3"/>
        </w:rPr>
        <w:t>a</w:t>
      </w:r>
      <w:r w:rsidRPr="006956EA">
        <w:rPr>
          <w:spacing w:val="2"/>
        </w:rPr>
        <w:t>i</w:t>
      </w:r>
      <w:r w:rsidRPr="006956EA">
        <w:t>r</w:t>
      </w:r>
      <w:r w:rsidRPr="006956EA">
        <w:rPr>
          <w:spacing w:val="5"/>
        </w:rPr>
        <w:t xml:space="preserve"> </w:t>
      </w:r>
      <w:r w:rsidRPr="006956EA">
        <w:rPr>
          <w:spacing w:val="2"/>
        </w:rPr>
        <w:t>s</w:t>
      </w:r>
      <w:r w:rsidRPr="006956EA">
        <w:rPr>
          <w:spacing w:val="5"/>
        </w:rPr>
        <w:t>a</w:t>
      </w:r>
      <w:r w:rsidRPr="006956EA">
        <w:rPr>
          <w:spacing w:val="2"/>
        </w:rPr>
        <w:t>l</w:t>
      </w:r>
      <w:r w:rsidRPr="006956EA">
        <w:rPr>
          <w:spacing w:val="3"/>
        </w:rPr>
        <w:t>on</w:t>
      </w:r>
      <w:r w:rsidRPr="006956EA">
        <w:t xml:space="preserve">. </w:t>
      </w:r>
      <w:r w:rsidRPr="006956EA">
        <w:rPr>
          <w:spacing w:val="2"/>
        </w:rPr>
        <w:t>G</w:t>
      </w:r>
      <w:r w:rsidRPr="006956EA">
        <w:rPr>
          <w:spacing w:val="3"/>
        </w:rPr>
        <w:t>oo</w:t>
      </w:r>
      <w:r w:rsidRPr="006956EA">
        <w:t>d</w:t>
      </w:r>
      <w:r w:rsidRPr="006956EA">
        <w:rPr>
          <w:spacing w:val="2"/>
        </w:rPr>
        <w:t xml:space="preserve"> </w:t>
      </w:r>
      <w:r w:rsidRPr="006956EA">
        <w:rPr>
          <w:spacing w:val="3"/>
        </w:rPr>
        <w:t>a</w:t>
      </w:r>
      <w:r w:rsidRPr="006956EA">
        <w:rPr>
          <w:spacing w:val="4"/>
        </w:rPr>
        <w:t>l</w:t>
      </w:r>
      <w:r w:rsidRPr="006956EA">
        <w:t>l</w:t>
      </w:r>
      <w:r w:rsidRPr="006956EA">
        <w:rPr>
          <w:spacing w:val="3"/>
        </w:rPr>
        <w:t xml:space="preserve"> r</w:t>
      </w:r>
      <w:r w:rsidRPr="006956EA">
        <w:rPr>
          <w:spacing w:val="6"/>
        </w:rPr>
        <w:t>o</w:t>
      </w:r>
      <w:r w:rsidRPr="006956EA">
        <w:rPr>
          <w:spacing w:val="1"/>
        </w:rPr>
        <w:t>un</w:t>
      </w:r>
      <w:r w:rsidRPr="006956EA">
        <w:t>d</w:t>
      </w:r>
      <w:r w:rsidRPr="006956EA">
        <w:rPr>
          <w:spacing w:val="3"/>
        </w:rPr>
        <w:t xml:space="preserve"> </w:t>
      </w:r>
      <w:r w:rsidRPr="006956EA">
        <w:rPr>
          <w:spacing w:val="4"/>
        </w:rPr>
        <w:t>s</w:t>
      </w:r>
      <w:r w:rsidRPr="006956EA">
        <w:rPr>
          <w:spacing w:val="1"/>
        </w:rPr>
        <w:t>k</w:t>
      </w:r>
      <w:r w:rsidRPr="006956EA">
        <w:rPr>
          <w:spacing w:val="4"/>
        </w:rPr>
        <w:t>i</w:t>
      </w:r>
      <w:r w:rsidRPr="006956EA">
        <w:rPr>
          <w:spacing w:val="2"/>
        </w:rPr>
        <w:t>l</w:t>
      </w:r>
      <w:r w:rsidRPr="006956EA">
        <w:rPr>
          <w:spacing w:val="4"/>
        </w:rPr>
        <w:t>l</w:t>
      </w:r>
      <w:r w:rsidRPr="006956EA">
        <w:t xml:space="preserve">s </w:t>
      </w:r>
      <w:r w:rsidRPr="006956EA">
        <w:rPr>
          <w:spacing w:val="4"/>
        </w:rPr>
        <w:t>i</w:t>
      </w:r>
      <w:r w:rsidRPr="006956EA">
        <w:t>n</w:t>
      </w:r>
      <w:r w:rsidRPr="006956EA">
        <w:rPr>
          <w:spacing w:val="2"/>
        </w:rPr>
        <w:t xml:space="preserve"> </w:t>
      </w:r>
      <w:r w:rsidRPr="006956EA">
        <w:rPr>
          <w:spacing w:val="3"/>
        </w:rPr>
        <w:t>b</w:t>
      </w:r>
      <w:r w:rsidRPr="006956EA">
        <w:rPr>
          <w:spacing w:val="6"/>
        </w:rPr>
        <w:t>o</w:t>
      </w:r>
      <w:r w:rsidRPr="006956EA">
        <w:rPr>
          <w:spacing w:val="2"/>
        </w:rPr>
        <w:t>t</w:t>
      </w:r>
      <w:r w:rsidRPr="006956EA">
        <w:t>h</w:t>
      </w:r>
      <w:r w:rsidRPr="006956EA">
        <w:rPr>
          <w:spacing w:val="2"/>
        </w:rPr>
        <w:t xml:space="preserve"> </w:t>
      </w:r>
      <w:r w:rsidRPr="006956EA">
        <w:rPr>
          <w:spacing w:val="5"/>
        </w:rPr>
        <w:t>c</w:t>
      </w:r>
      <w:r w:rsidRPr="006956EA">
        <w:rPr>
          <w:spacing w:val="1"/>
        </w:rPr>
        <w:t>u</w:t>
      </w:r>
      <w:r w:rsidRPr="006956EA">
        <w:rPr>
          <w:spacing w:val="2"/>
        </w:rPr>
        <w:t>t</w:t>
      </w:r>
      <w:r w:rsidRPr="006956EA">
        <w:rPr>
          <w:spacing w:val="4"/>
        </w:rPr>
        <w:t>ti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2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3"/>
        </w:rPr>
        <w:t xml:space="preserve"> co</w:t>
      </w:r>
      <w:r w:rsidRPr="006956EA">
        <w:rPr>
          <w:spacing w:val="2"/>
        </w:rPr>
        <w:t>l</w:t>
      </w:r>
      <w:r w:rsidRPr="006956EA">
        <w:rPr>
          <w:spacing w:val="6"/>
        </w:rPr>
        <w:t>o</w:t>
      </w:r>
      <w:r w:rsidRPr="006956EA">
        <w:rPr>
          <w:spacing w:val="1"/>
        </w:rPr>
        <w:t>u</w:t>
      </w:r>
      <w:r w:rsidRPr="006956EA">
        <w:rPr>
          <w:spacing w:val="5"/>
        </w:rPr>
        <w:t>r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rPr>
          <w:spacing w:val="1"/>
        </w:rPr>
        <w:t>g</w:t>
      </w:r>
      <w:r w:rsidRPr="006956EA">
        <w:t xml:space="preserve">. </w:t>
      </w:r>
      <w:r w:rsidRPr="006956EA">
        <w:rPr>
          <w:spacing w:val="4"/>
        </w:rPr>
        <w:t>P</w:t>
      </w:r>
      <w:r w:rsidRPr="006956EA">
        <w:rPr>
          <w:spacing w:val="3"/>
        </w:rPr>
        <w:t>er</w:t>
      </w:r>
      <w:r w:rsidRPr="006956EA">
        <w:rPr>
          <w:spacing w:val="2"/>
        </w:rPr>
        <w:t>s</w:t>
      </w:r>
      <w:r w:rsidRPr="006956EA">
        <w:rPr>
          <w:spacing w:val="6"/>
        </w:rPr>
        <w:t>o</w:t>
      </w:r>
      <w:r w:rsidRPr="006956EA">
        <w:rPr>
          <w:spacing w:val="1"/>
        </w:rPr>
        <w:t>n</w:t>
      </w:r>
      <w:r w:rsidRPr="006956EA">
        <w:rPr>
          <w:spacing w:val="3"/>
        </w:rPr>
        <w:t>ab</w:t>
      </w:r>
      <w:r w:rsidRPr="006956EA">
        <w:rPr>
          <w:spacing w:val="2"/>
        </w:rPr>
        <w:t>l</w:t>
      </w:r>
      <w:r w:rsidRPr="006956EA">
        <w:rPr>
          <w:spacing w:val="3"/>
        </w:rPr>
        <w:t>e</w:t>
      </w:r>
      <w:r w:rsidRPr="006956EA">
        <w:t>,</w:t>
      </w:r>
      <w:r w:rsidRPr="006956EA">
        <w:rPr>
          <w:spacing w:val="-1"/>
        </w:rPr>
        <w:t xml:space="preserve"> </w:t>
      </w:r>
      <w:r w:rsidRPr="006956EA">
        <w:rPr>
          <w:spacing w:val="5"/>
        </w:rPr>
        <w:t>e</w:t>
      </w:r>
      <w:r w:rsidRPr="006956EA">
        <w:rPr>
          <w:spacing w:val="1"/>
        </w:rPr>
        <w:t>n</w:t>
      </w:r>
      <w:r w:rsidRPr="006956EA">
        <w:rPr>
          <w:spacing w:val="4"/>
        </w:rPr>
        <w:t>t</w:t>
      </w:r>
      <w:r w:rsidRPr="006956EA">
        <w:rPr>
          <w:spacing w:val="3"/>
        </w:rPr>
        <w:t>hu</w:t>
      </w:r>
      <w:r w:rsidRPr="006956EA">
        <w:rPr>
          <w:spacing w:val="2"/>
        </w:rPr>
        <w:t>si</w:t>
      </w:r>
      <w:r w:rsidRPr="006956EA">
        <w:rPr>
          <w:spacing w:val="5"/>
        </w:rPr>
        <w:t>a</w:t>
      </w:r>
      <w:r w:rsidRPr="006956EA">
        <w:rPr>
          <w:spacing w:val="2"/>
        </w:rPr>
        <w:t>s</w:t>
      </w:r>
      <w:r w:rsidRPr="006956EA">
        <w:rPr>
          <w:spacing w:val="4"/>
        </w:rPr>
        <w:t>t</w:t>
      </w:r>
      <w:r w:rsidRPr="006956EA">
        <w:rPr>
          <w:spacing w:val="2"/>
        </w:rPr>
        <w:t>i</w:t>
      </w:r>
      <w:r w:rsidRPr="006956EA">
        <w:t>c</w:t>
      </w:r>
      <w:r w:rsidRPr="006956EA">
        <w:rPr>
          <w:spacing w:val="-4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3"/>
        </w:rPr>
        <w:t>n</w:t>
      </w:r>
      <w:r w:rsidRPr="006956EA">
        <w:t>d</w:t>
      </w:r>
      <w:r w:rsidRPr="006956EA">
        <w:rPr>
          <w:spacing w:val="3"/>
        </w:rPr>
        <w:t xml:space="preserve"> </w:t>
      </w:r>
      <w:r w:rsidRPr="006956EA">
        <w:rPr>
          <w:spacing w:val="9"/>
        </w:rPr>
        <w:t>c</w:t>
      </w:r>
      <w:r w:rsidRPr="006956EA">
        <w:rPr>
          <w:spacing w:val="3"/>
        </w:rPr>
        <w:t>u</w:t>
      </w:r>
      <w:r w:rsidRPr="006956EA">
        <w:rPr>
          <w:spacing w:val="2"/>
        </w:rPr>
        <w:t>st</w:t>
      </w:r>
      <w:r w:rsidRPr="006956EA">
        <w:rPr>
          <w:spacing w:val="6"/>
        </w:rPr>
        <w:t>o</w:t>
      </w:r>
      <w:r w:rsidRPr="006956EA">
        <w:rPr>
          <w:spacing w:val="1"/>
        </w:rPr>
        <w:t>m</w:t>
      </w:r>
      <w:r w:rsidRPr="006956EA">
        <w:rPr>
          <w:spacing w:val="3"/>
        </w:rPr>
        <w:t>e</w:t>
      </w:r>
      <w:r w:rsidRPr="006956EA">
        <w:t>r</w:t>
      </w:r>
      <w:r w:rsidRPr="006956EA">
        <w:rPr>
          <w:spacing w:val="3"/>
        </w:rPr>
        <w:t xml:space="preserve"> </w:t>
      </w:r>
      <w:r w:rsidRPr="006956EA">
        <w:rPr>
          <w:spacing w:val="1"/>
        </w:rPr>
        <w:t>f</w:t>
      </w:r>
      <w:r w:rsidRPr="006956EA">
        <w:rPr>
          <w:spacing w:val="3"/>
        </w:rPr>
        <w:t>o</w:t>
      </w:r>
      <w:r w:rsidRPr="006956EA">
        <w:rPr>
          <w:spacing w:val="5"/>
        </w:rPr>
        <w:t>c</w:t>
      </w:r>
      <w:r w:rsidRPr="006956EA">
        <w:rPr>
          <w:spacing w:val="1"/>
        </w:rPr>
        <w:t>u</w:t>
      </w:r>
      <w:r w:rsidRPr="006956EA">
        <w:rPr>
          <w:spacing w:val="4"/>
        </w:rPr>
        <w:t>s</w:t>
      </w:r>
      <w:r w:rsidRPr="006956EA">
        <w:rPr>
          <w:spacing w:val="3"/>
        </w:rPr>
        <w:t>ed</w:t>
      </w:r>
      <w:r w:rsidRPr="006956EA">
        <w:t>.</w:t>
      </w:r>
    </w:p>
    <w:p w14:paraId="549FA495" w14:textId="77777777" w:rsidR="00274465" w:rsidRPr="006956EA" w:rsidRDefault="006956EA">
      <w:pPr>
        <w:spacing w:before="3" w:line="270" w:lineRule="auto"/>
        <w:ind w:left="197" w:right="1155" w:hanging="2"/>
      </w:pPr>
      <w:r w:rsidRPr="006956EA">
        <w:rPr>
          <w:spacing w:val="2"/>
        </w:rPr>
        <w:t>H</w:t>
      </w:r>
      <w:r w:rsidRPr="006956EA">
        <w:rPr>
          <w:spacing w:val="5"/>
        </w:rPr>
        <w:t>a</w:t>
      </w:r>
      <w:r w:rsidRPr="006956EA">
        <w:rPr>
          <w:spacing w:val="1"/>
        </w:rPr>
        <w:t>v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2"/>
        </w:rPr>
        <w:t xml:space="preserve"> </w:t>
      </w:r>
      <w:r w:rsidRPr="006956EA">
        <w:t>a</w:t>
      </w:r>
      <w:r w:rsidRPr="006956EA">
        <w:rPr>
          <w:spacing w:val="4"/>
        </w:rPr>
        <w:t xml:space="preserve"> </w:t>
      </w:r>
      <w:r w:rsidRPr="006956EA">
        <w:rPr>
          <w:spacing w:val="3"/>
        </w:rPr>
        <w:t>br</w:t>
      </w:r>
      <w:r w:rsidRPr="006956EA">
        <w:rPr>
          <w:spacing w:val="6"/>
        </w:rPr>
        <w:t>o</w:t>
      </w:r>
      <w:r w:rsidRPr="006956EA">
        <w:rPr>
          <w:spacing w:val="3"/>
        </w:rPr>
        <w:t>a</w:t>
      </w:r>
      <w:r w:rsidRPr="006956EA">
        <w:t>d</w:t>
      </w:r>
      <w:r w:rsidRPr="006956EA">
        <w:rPr>
          <w:spacing w:val="1"/>
        </w:rPr>
        <w:t xml:space="preserve"> </w:t>
      </w:r>
      <w:r w:rsidRPr="006956EA">
        <w:rPr>
          <w:spacing w:val="3"/>
        </w:rPr>
        <w:t>r</w:t>
      </w:r>
      <w:r w:rsidRPr="006956EA">
        <w:rPr>
          <w:spacing w:val="5"/>
        </w:rPr>
        <w:t>a</w:t>
      </w:r>
      <w:r w:rsidRPr="006956EA">
        <w:rPr>
          <w:spacing w:val="3"/>
        </w:rPr>
        <w:t>n</w:t>
      </w:r>
      <w:r w:rsidRPr="006956EA">
        <w:rPr>
          <w:spacing w:val="1"/>
        </w:rPr>
        <w:t>g</w:t>
      </w:r>
      <w:r w:rsidRPr="006956EA">
        <w:t>e</w:t>
      </w:r>
      <w:r w:rsidRPr="006956EA">
        <w:rPr>
          <w:spacing w:val="1"/>
        </w:rPr>
        <w:t xml:space="preserve"> </w:t>
      </w:r>
      <w:r w:rsidRPr="006956EA">
        <w:rPr>
          <w:spacing w:val="6"/>
        </w:rPr>
        <w:t>o</w:t>
      </w:r>
      <w:r w:rsidRPr="006956EA">
        <w:t>f</w:t>
      </w:r>
      <w:r w:rsidRPr="006956EA">
        <w:rPr>
          <w:spacing w:val="4"/>
        </w:rPr>
        <w:t xml:space="preserve"> </w:t>
      </w:r>
      <w:r w:rsidRPr="006956EA">
        <w:rPr>
          <w:spacing w:val="1"/>
        </w:rPr>
        <w:t>h</w:t>
      </w:r>
      <w:r w:rsidRPr="006956EA">
        <w:rPr>
          <w:spacing w:val="5"/>
        </w:rPr>
        <w:t>a</w:t>
      </w:r>
      <w:r w:rsidRPr="006956EA">
        <w:rPr>
          <w:spacing w:val="2"/>
        </w:rPr>
        <w:t>i</w:t>
      </w:r>
      <w:r w:rsidRPr="006956EA">
        <w:t>r</w:t>
      </w:r>
      <w:r w:rsidRPr="006956EA">
        <w:rPr>
          <w:spacing w:val="3"/>
        </w:rPr>
        <w:t xml:space="preserve"> </w:t>
      </w:r>
      <w:r w:rsidRPr="006956EA">
        <w:rPr>
          <w:spacing w:val="4"/>
        </w:rPr>
        <w:t>st</w:t>
      </w:r>
      <w:r w:rsidRPr="006956EA">
        <w:rPr>
          <w:spacing w:val="1"/>
        </w:rPr>
        <w:t>y</w:t>
      </w:r>
      <w:r w:rsidRPr="006956EA">
        <w:rPr>
          <w:spacing w:val="2"/>
        </w:rPr>
        <w:t>l</w:t>
      </w:r>
      <w:r w:rsidRPr="006956EA">
        <w:rPr>
          <w:spacing w:val="4"/>
        </w:rPr>
        <w:t>i</w:t>
      </w:r>
      <w:r w:rsidRPr="006956EA">
        <w:rPr>
          <w:spacing w:val="2"/>
        </w:rPr>
        <w:t>s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1"/>
        </w:rPr>
        <w:t xml:space="preserve"> </w:t>
      </w:r>
      <w:r w:rsidRPr="006956EA">
        <w:rPr>
          <w:spacing w:val="3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5"/>
        </w:rPr>
        <w:t xml:space="preserve"> </w:t>
      </w:r>
      <w:r w:rsidRPr="006956EA">
        <w:rPr>
          <w:spacing w:val="3"/>
        </w:rPr>
        <w:t>co</w:t>
      </w:r>
      <w:r w:rsidRPr="006956EA">
        <w:rPr>
          <w:spacing w:val="2"/>
        </w:rPr>
        <w:t>l</w:t>
      </w:r>
      <w:r w:rsidRPr="006956EA">
        <w:rPr>
          <w:spacing w:val="6"/>
        </w:rPr>
        <w:t>o</w:t>
      </w:r>
      <w:r w:rsidRPr="006956EA">
        <w:rPr>
          <w:spacing w:val="1"/>
        </w:rPr>
        <w:t>u</w:t>
      </w:r>
      <w:r w:rsidRPr="006956EA">
        <w:rPr>
          <w:spacing w:val="3"/>
        </w:rPr>
        <w:t>r</w:t>
      </w:r>
      <w:r w:rsidRPr="006956EA">
        <w:rPr>
          <w:spacing w:val="4"/>
        </w:rPr>
        <w:t>i</w:t>
      </w:r>
      <w:r w:rsidRPr="006956EA">
        <w:rPr>
          <w:spacing w:val="3"/>
        </w:rPr>
        <w:t>n</w:t>
      </w:r>
      <w:r w:rsidRPr="006956EA">
        <w:t>g</w:t>
      </w:r>
      <w:r w:rsidRPr="006956EA">
        <w:rPr>
          <w:spacing w:val="-4"/>
        </w:rPr>
        <w:t xml:space="preserve"> </w:t>
      </w:r>
      <w:r w:rsidRPr="006956EA">
        <w:rPr>
          <w:spacing w:val="5"/>
        </w:rPr>
        <w:t>e</w:t>
      </w:r>
      <w:r w:rsidRPr="006956EA">
        <w:rPr>
          <w:spacing w:val="1"/>
        </w:rPr>
        <w:t>x</w:t>
      </w:r>
      <w:r w:rsidRPr="006956EA">
        <w:rPr>
          <w:spacing w:val="6"/>
        </w:rPr>
        <w:t>p</w:t>
      </w:r>
      <w:r w:rsidRPr="006956EA">
        <w:rPr>
          <w:spacing w:val="3"/>
        </w:rPr>
        <w:t>er</w:t>
      </w:r>
      <w:r w:rsidRPr="006956EA">
        <w:rPr>
          <w:spacing w:val="2"/>
        </w:rPr>
        <w:t>i</w:t>
      </w:r>
      <w:r w:rsidRPr="006956EA">
        <w:rPr>
          <w:spacing w:val="5"/>
        </w:rPr>
        <w:t>e</w:t>
      </w:r>
      <w:r w:rsidRPr="006956EA">
        <w:rPr>
          <w:spacing w:val="1"/>
        </w:rPr>
        <w:t>n</w:t>
      </w:r>
      <w:r w:rsidRPr="006956EA">
        <w:rPr>
          <w:spacing w:val="3"/>
        </w:rPr>
        <w:t>ce</w:t>
      </w:r>
      <w:r w:rsidRPr="006956EA">
        <w:t>. A</w:t>
      </w:r>
      <w:r w:rsidRPr="006956EA">
        <w:rPr>
          <w:spacing w:val="4"/>
        </w:rPr>
        <w:t>b</w:t>
      </w:r>
      <w:r w:rsidRPr="006956EA">
        <w:rPr>
          <w:spacing w:val="2"/>
        </w:rPr>
        <w:t>i</w:t>
      </w:r>
      <w:r w:rsidRPr="006956EA">
        <w:rPr>
          <w:spacing w:val="4"/>
        </w:rPr>
        <w:t>l</w:t>
      </w:r>
      <w:r w:rsidRPr="006956EA">
        <w:rPr>
          <w:spacing w:val="2"/>
        </w:rPr>
        <w:t>i</w:t>
      </w:r>
      <w:r w:rsidRPr="006956EA">
        <w:rPr>
          <w:spacing w:val="4"/>
        </w:rPr>
        <w:t>t</w:t>
      </w:r>
      <w:r w:rsidRPr="006956EA">
        <w:t>y</w:t>
      </w:r>
      <w:r w:rsidRPr="006956EA">
        <w:rPr>
          <w:spacing w:val="6"/>
        </w:rPr>
        <w:t xml:space="preserve"> </w:t>
      </w:r>
      <w:r w:rsidRPr="006956EA">
        <w:rPr>
          <w:spacing w:val="2"/>
        </w:rPr>
        <w:t>t</w:t>
      </w:r>
      <w:r w:rsidRPr="006956EA">
        <w:t>o</w:t>
      </w:r>
      <w:r w:rsidRPr="006956EA">
        <w:rPr>
          <w:spacing w:val="6"/>
        </w:rPr>
        <w:t xml:space="preserve"> </w:t>
      </w:r>
      <w:r w:rsidRPr="006956EA">
        <w:t>w</w:t>
      </w:r>
      <w:r w:rsidRPr="006956EA">
        <w:rPr>
          <w:spacing w:val="4"/>
        </w:rPr>
        <w:t>o</w:t>
      </w:r>
      <w:r w:rsidRPr="006956EA">
        <w:rPr>
          <w:spacing w:val="5"/>
        </w:rPr>
        <w:t>r</w:t>
      </w:r>
      <w:r w:rsidRPr="006956EA">
        <w:t xml:space="preserve">k </w:t>
      </w:r>
      <w:r w:rsidRPr="006956EA">
        <w:rPr>
          <w:spacing w:val="2"/>
        </w:rPr>
        <w:t>t</w:t>
      </w:r>
      <w:r w:rsidRPr="006956EA">
        <w:t>o</w:t>
      </w:r>
      <w:r w:rsidRPr="006956EA">
        <w:rPr>
          <w:spacing w:val="6"/>
        </w:rPr>
        <w:t xml:space="preserve"> </w:t>
      </w:r>
      <w:r w:rsidRPr="006956EA">
        <w:rPr>
          <w:spacing w:val="4"/>
        </w:rPr>
        <w:t>t</w:t>
      </w:r>
      <w:r w:rsidRPr="006956EA">
        <w:rPr>
          <w:spacing w:val="1"/>
        </w:rPr>
        <w:t>h</w:t>
      </w:r>
      <w:r w:rsidRPr="006956EA">
        <w:t>e</w:t>
      </w:r>
      <w:r w:rsidRPr="006956EA">
        <w:rPr>
          <w:spacing w:val="6"/>
        </w:rPr>
        <w:t xml:space="preserve"> </w:t>
      </w:r>
      <w:r w:rsidRPr="006956EA">
        <w:rPr>
          <w:spacing w:val="1"/>
        </w:rPr>
        <w:t>h</w:t>
      </w:r>
      <w:r w:rsidRPr="006956EA">
        <w:rPr>
          <w:spacing w:val="4"/>
        </w:rPr>
        <w:t>i</w:t>
      </w:r>
      <w:r w:rsidRPr="006956EA">
        <w:rPr>
          <w:spacing w:val="3"/>
        </w:rPr>
        <w:t>ghe</w:t>
      </w:r>
      <w:r w:rsidRPr="006956EA">
        <w:rPr>
          <w:spacing w:val="2"/>
        </w:rPr>
        <w:t>s</w:t>
      </w:r>
      <w:r w:rsidRPr="006956EA">
        <w:t>t</w:t>
      </w:r>
      <w:r w:rsidRPr="006956EA">
        <w:rPr>
          <w:spacing w:val="1"/>
        </w:rPr>
        <w:t xml:space="preserve"> </w:t>
      </w:r>
      <w:r w:rsidRPr="006956EA">
        <w:rPr>
          <w:spacing w:val="2"/>
        </w:rPr>
        <w:t>s</w:t>
      </w:r>
      <w:r w:rsidRPr="006956EA">
        <w:rPr>
          <w:spacing w:val="4"/>
        </w:rPr>
        <w:t>t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rPr>
          <w:spacing w:val="3"/>
        </w:rPr>
        <w:t>dard</w:t>
      </w:r>
      <w:r w:rsidRPr="006956EA">
        <w:t>s</w:t>
      </w:r>
      <w:r w:rsidRPr="006956EA">
        <w:rPr>
          <w:spacing w:val="-1"/>
        </w:rPr>
        <w:t xml:space="preserve"> </w:t>
      </w:r>
      <w:r w:rsidRPr="006956EA">
        <w:rPr>
          <w:spacing w:val="5"/>
        </w:rPr>
        <w:t>a</w:t>
      </w:r>
      <w:r w:rsidRPr="006956EA">
        <w:rPr>
          <w:spacing w:val="1"/>
        </w:rPr>
        <w:t>n</w:t>
      </w:r>
      <w:r w:rsidRPr="006956EA">
        <w:t>d</w:t>
      </w:r>
      <w:r w:rsidRPr="006956EA">
        <w:rPr>
          <w:spacing w:val="3"/>
        </w:rPr>
        <w:t xml:space="preserve"> </w:t>
      </w:r>
      <w:r w:rsidRPr="006956EA">
        <w:rPr>
          <w:spacing w:val="4"/>
        </w:rPr>
        <w:t>i</w:t>
      </w:r>
      <w:r w:rsidRPr="006956EA">
        <w:t>n</w:t>
      </w:r>
      <w:r w:rsidRPr="006956EA">
        <w:rPr>
          <w:spacing w:val="2"/>
        </w:rPr>
        <w:t xml:space="preserve"> </w:t>
      </w:r>
      <w:r w:rsidRPr="006956EA">
        <w:t>a</w:t>
      </w:r>
      <w:r w:rsidRPr="006956EA">
        <w:rPr>
          <w:spacing w:val="7"/>
        </w:rPr>
        <w:t xml:space="preserve"> </w:t>
      </w:r>
      <w:r w:rsidRPr="006956EA">
        <w:rPr>
          <w:spacing w:val="3"/>
        </w:rPr>
        <w:t>fa</w:t>
      </w:r>
      <w:r w:rsidRPr="006956EA">
        <w:rPr>
          <w:spacing w:val="4"/>
        </w:rPr>
        <w:t>s</w:t>
      </w:r>
      <w:r w:rsidRPr="006956EA">
        <w:t>t</w:t>
      </w:r>
      <w:r w:rsidRPr="006956EA">
        <w:rPr>
          <w:spacing w:val="2"/>
        </w:rPr>
        <w:t xml:space="preserve"> </w:t>
      </w:r>
      <w:r w:rsidRPr="006956EA">
        <w:rPr>
          <w:spacing w:val="3"/>
        </w:rPr>
        <w:t>p</w:t>
      </w:r>
      <w:r w:rsidRPr="006956EA">
        <w:rPr>
          <w:spacing w:val="5"/>
        </w:rPr>
        <w:t>a</w:t>
      </w:r>
      <w:r w:rsidRPr="006956EA">
        <w:rPr>
          <w:spacing w:val="3"/>
        </w:rPr>
        <w:t>ce</w:t>
      </w:r>
      <w:r w:rsidRPr="006956EA">
        <w:t>d</w:t>
      </w:r>
      <w:r w:rsidRPr="006956EA">
        <w:rPr>
          <w:spacing w:val="1"/>
        </w:rPr>
        <w:t xml:space="preserve"> </w:t>
      </w:r>
      <w:r w:rsidRPr="006956EA">
        <w:rPr>
          <w:spacing w:val="3"/>
        </w:rPr>
        <w:t>bu</w:t>
      </w:r>
      <w:r w:rsidRPr="006956EA">
        <w:rPr>
          <w:spacing w:val="4"/>
        </w:rPr>
        <w:t>s</w:t>
      </w:r>
      <w:r w:rsidRPr="006956EA">
        <w:t>y</w:t>
      </w:r>
      <w:r w:rsidRPr="006956EA">
        <w:rPr>
          <w:spacing w:val="2"/>
        </w:rPr>
        <w:t xml:space="preserve"> s</w:t>
      </w:r>
      <w:r w:rsidRPr="006956EA">
        <w:rPr>
          <w:spacing w:val="3"/>
        </w:rPr>
        <w:t>a</w:t>
      </w:r>
      <w:r w:rsidRPr="006956EA">
        <w:rPr>
          <w:spacing w:val="2"/>
        </w:rPr>
        <w:t>l</w:t>
      </w:r>
      <w:r w:rsidRPr="006956EA">
        <w:rPr>
          <w:spacing w:val="6"/>
        </w:rPr>
        <w:t>o</w:t>
      </w:r>
      <w:r w:rsidRPr="006956EA">
        <w:rPr>
          <w:spacing w:val="1"/>
        </w:rPr>
        <w:t>n</w:t>
      </w:r>
      <w:r w:rsidRPr="006956EA">
        <w:t>.</w:t>
      </w:r>
    </w:p>
    <w:p w14:paraId="0B79BE73" w14:textId="77777777" w:rsidR="00274465" w:rsidRPr="006956EA" w:rsidRDefault="00274465">
      <w:pPr>
        <w:spacing w:before="4" w:line="240" w:lineRule="exact"/>
        <w:rPr>
          <w:sz w:val="24"/>
          <w:szCs w:val="24"/>
        </w:rPr>
      </w:pPr>
    </w:p>
    <w:p w14:paraId="588BFED8" w14:textId="77777777" w:rsidR="00274465" w:rsidRPr="006956EA" w:rsidRDefault="006956EA">
      <w:pPr>
        <w:rPr>
          <w:sz w:val="22"/>
          <w:szCs w:val="22"/>
        </w:rPr>
      </w:pPr>
      <w:r w:rsidRPr="006956EA">
        <w:rPr>
          <w:spacing w:val="4"/>
          <w:sz w:val="22"/>
          <w:szCs w:val="22"/>
        </w:rPr>
        <w:t>ACAD</w:t>
      </w:r>
      <w:r w:rsidRPr="006956EA">
        <w:rPr>
          <w:spacing w:val="2"/>
          <w:sz w:val="22"/>
          <w:szCs w:val="22"/>
        </w:rPr>
        <w:t>E</w:t>
      </w:r>
      <w:r w:rsidRPr="006956EA">
        <w:rPr>
          <w:spacing w:val="5"/>
          <w:sz w:val="22"/>
          <w:szCs w:val="22"/>
        </w:rPr>
        <w:t>M</w:t>
      </w:r>
      <w:r w:rsidRPr="006956EA">
        <w:rPr>
          <w:spacing w:val="1"/>
          <w:sz w:val="22"/>
          <w:szCs w:val="22"/>
        </w:rPr>
        <w:t>I</w:t>
      </w:r>
      <w:r w:rsidRPr="006956EA">
        <w:rPr>
          <w:sz w:val="22"/>
          <w:szCs w:val="22"/>
        </w:rPr>
        <w:t>C</w:t>
      </w:r>
      <w:r w:rsidRPr="006956EA">
        <w:rPr>
          <w:spacing w:val="9"/>
          <w:sz w:val="22"/>
          <w:szCs w:val="22"/>
        </w:rPr>
        <w:t xml:space="preserve"> </w:t>
      </w:r>
      <w:r w:rsidRPr="006956EA">
        <w:rPr>
          <w:spacing w:val="4"/>
          <w:sz w:val="22"/>
          <w:szCs w:val="22"/>
        </w:rPr>
        <w:t>QUAL</w:t>
      </w:r>
      <w:r w:rsidRPr="006956EA">
        <w:rPr>
          <w:spacing w:val="1"/>
          <w:sz w:val="22"/>
          <w:szCs w:val="22"/>
        </w:rPr>
        <w:t>I</w:t>
      </w:r>
      <w:r w:rsidRPr="006956EA">
        <w:rPr>
          <w:spacing w:val="4"/>
          <w:sz w:val="22"/>
          <w:szCs w:val="22"/>
        </w:rPr>
        <w:t>F</w:t>
      </w:r>
      <w:r w:rsidRPr="006956EA">
        <w:rPr>
          <w:spacing w:val="1"/>
          <w:sz w:val="22"/>
          <w:szCs w:val="22"/>
        </w:rPr>
        <w:t>I</w:t>
      </w:r>
      <w:r w:rsidRPr="006956EA">
        <w:rPr>
          <w:spacing w:val="6"/>
          <w:sz w:val="22"/>
          <w:szCs w:val="22"/>
        </w:rPr>
        <w:t>C</w:t>
      </w:r>
      <w:r w:rsidRPr="006956EA">
        <w:rPr>
          <w:spacing w:val="4"/>
          <w:sz w:val="22"/>
          <w:szCs w:val="22"/>
        </w:rPr>
        <w:t>A</w:t>
      </w:r>
      <w:r w:rsidRPr="006956EA">
        <w:rPr>
          <w:spacing w:val="6"/>
          <w:sz w:val="22"/>
          <w:szCs w:val="22"/>
        </w:rPr>
        <w:t>T</w:t>
      </w:r>
      <w:r w:rsidRPr="006956EA">
        <w:rPr>
          <w:spacing w:val="1"/>
          <w:sz w:val="22"/>
          <w:szCs w:val="22"/>
        </w:rPr>
        <w:t>I</w:t>
      </w:r>
      <w:r w:rsidRPr="006956EA">
        <w:rPr>
          <w:spacing w:val="4"/>
          <w:sz w:val="22"/>
          <w:szCs w:val="22"/>
        </w:rPr>
        <w:t>ON</w:t>
      </w:r>
      <w:r w:rsidRPr="006956EA">
        <w:rPr>
          <w:sz w:val="22"/>
          <w:szCs w:val="22"/>
        </w:rPr>
        <w:t>S</w:t>
      </w:r>
    </w:p>
    <w:p w14:paraId="0DBC7FBC" w14:textId="77777777" w:rsidR="00274465" w:rsidRPr="006956EA" w:rsidRDefault="00274465">
      <w:pPr>
        <w:spacing w:before="4" w:line="280" w:lineRule="exact"/>
        <w:rPr>
          <w:sz w:val="28"/>
          <w:szCs w:val="28"/>
        </w:rPr>
      </w:pPr>
    </w:p>
    <w:p w14:paraId="137D0BEB" w14:textId="77777777" w:rsidR="00274465" w:rsidRPr="006956EA" w:rsidRDefault="006956EA">
      <w:r w:rsidRPr="006956EA">
        <w:rPr>
          <w:spacing w:val="12"/>
        </w:rPr>
        <w:t>N</w:t>
      </w:r>
      <w:r w:rsidRPr="006956EA">
        <w:rPr>
          <w:spacing w:val="14"/>
        </w:rPr>
        <w:t>V</w:t>
      </w:r>
      <w:r w:rsidRPr="006956EA">
        <w:t>Q</w:t>
      </w:r>
      <w:r w:rsidRPr="006956EA">
        <w:rPr>
          <w:spacing w:val="22"/>
        </w:rPr>
        <w:t xml:space="preserve"> </w:t>
      </w:r>
      <w:r w:rsidRPr="006956EA">
        <w:rPr>
          <w:spacing w:val="13"/>
        </w:rPr>
        <w:t>L</w:t>
      </w:r>
      <w:r w:rsidRPr="006956EA">
        <w:rPr>
          <w:spacing w:val="15"/>
        </w:rPr>
        <w:t>e</w:t>
      </w:r>
      <w:r w:rsidRPr="006956EA">
        <w:rPr>
          <w:spacing w:val="11"/>
        </w:rPr>
        <w:t>v</w:t>
      </w:r>
      <w:r w:rsidRPr="006956EA">
        <w:rPr>
          <w:spacing w:val="15"/>
        </w:rPr>
        <w:t>e</w:t>
      </w:r>
      <w:r w:rsidRPr="006956EA">
        <w:t>l</w:t>
      </w:r>
      <w:r w:rsidRPr="006956EA">
        <w:rPr>
          <w:spacing w:val="19"/>
        </w:rPr>
        <w:t xml:space="preserve"> </w:t>
      </w:r>
      <w:r w:rsidRPr="006956EA">
        <w:t>2</w:t>
      </w:r>
      <w:r w:rsidRPr="006956EA">
        <w:rPr>
          <w:spacing w:val="26"/>
        </w:rPr>
        <w:t xml:space="preserve"> </w:t>
      </w:r>
      <w:r w:rsidRPr="006956EA">
        <w:rPr>
          <w:spacing w:val="14"/>
        </w:rPr>
        <w:t>i</w:t>
      </w:r>
      <w:r w:rsidRPr="006956EA">
        <w:t>n</w:t>
      </w:r>
      <w:r w:rsidRPr="006956EA">
        <w:rPr>
          <w:spacing w:val="23"/>
        </w:rPr>
        <w:t xml:space="preserve"> </w:t>
      </w:r>
      <w:r w:rsidRPr="006956EA">
        <w:rPr>
          <w:spacing w:val="12"/>
        </w:rPr>
        <w:t>H</w:t>
      </w:r>
      <w:r w:rsidRPr="006956EA">
        <w:rPr>
          <w:spacing w:val="15"/>
        </w:rPr>
        <w:t>a</w:t>
      </w:r>
      <w:r w:rsidRPr="006956EA">
        <w:rPr>
          <w:spacing w:val="12"/>
        </w:rPr>
        <w:t>i</w:t>
      </w:r>
      <w:r w:rsidRPr="006956EA">
        <w:rPr>
          <w:spacing w:val="13"/>
        </w:rPr>
        <w:t>rd</w:t>
      </w:r>
      <w:r w:rsidRPr="006956EA">
        <w:rPr>
          <w:spacing w:val="15"/>
        </w:rPr>
        <w:t>re</w:t>
      </w:r>
      <w:r w:rsidRPr="006956EA">
        <w:rPr>
          <w:spacing w:val="11"/>
        </w:rPr>
        <w:t>s</w:t>
      </w:r>
      <w:r w:rsidRPr="006956EA">
        <w:rPr>
          <w:spacing w:val="14"/>
        </w:rPr>
        <w:t>si</w:t>
      </w:r>
      <w:r w:rsidRPr="006956EA">
        <w:rPr>
          <w:spacing w:val="13"/>
        </w:rPr>
        <w:t>n</w:t>
      </w:r>
      <w:r w:rsidRPr="006956EA">
        <w:t>g</w:t>
      </w:r>
    </w:p>
    <w:p w14:paraId="3F3EE7D3" w14:textId="77777777" w:rsidR="00274465" w:rsidRPr="006956EA" w:rsidRDefault="006956EA">
      <w:pPr>
        <w:spacing w:before="31"/>
      </w:pPr>
      <w:r w:rsidRPr="006956EA">
        <w:rPr>
          <w:b/>
          <w:i/>
          <w:spacing w:val="2"/>
        </w:rPr>
        <w:t>Nun</w:t>
      </w:r>
      <w:r w:rsidRPr="006956EA">
        <w:rPr>
          <w:b/>
          <w:i/>
          <w:spacing w:val="3"/>
        </w:rPr>
        <w:t>ea</w:t>
      </w:r>
      <w:r w:rsidRPr="006956EA">
        <w:rPr>
          <w:b/>
          <w:i/>
          <w:spacing w:val="2"/>
        </w:rPr>
        <w:t>t</w:t>
      </w:r>
      <w:r w:rsidRPr="006956EA">
        <w:rPr>
          <w:b/>
          <w:i/>
          <w:spacing w:val="3"/>
        </w:rPr>
        <w:t>o</w:t>
      </w:r>
      <w:r w:rsidRPr="006956EA">
        <w:rPr>
          <w:b/>
          <w:i/>
        </w:rPr>
        <w:t>n</w:t>
      </w:r>
      <w:r w:rsidRPr="006956EA">
        <w:rPr>
          <w:b/>
          <w:i/>
          <w:spacing w:val="-2"/>
        </w:rPr>
        <w:t xml:space="preserve"> </w:t>
      </w:r>
      <w:r w:rsidRPr="006956EA">
        <w:rPr>
          <w:b/>
          <w:i/>
          <w:spacing w:val="2"/>
        </w:rPr>
        <w:t>N</w:t>
      </w:r>
      <w:r w:rsidRPr="006956EA">
        <w:rPr>
          <w:b/>
          <w:i/>
          <w:spacing w:val="3"/>
        </w:rPr>
        <w:t>o</w:t>
      </w:r>
      <w:r w:rsidRPr="006956EA">
        <w:rPr>
          <w:b/>
          <w:i/>
          <w:spacing w:val="2"/>
        </w:rPr>
        <w:t>rt</w:t>
      </w:r>
      <w:r w:rsidRPr="006956EA">
        <w:rPr>
          <w:b/>
          <w:i/>
        </w:rPr>
        <w:t>h</w:t>
      </w:r>
      <w:r w:rsidRPr="006956EA">
        <w:rPr>
          <w:b/>
          <w:i/>
          <w:spacing w:val="-1"/>
        </w:rPr>
        <w:t xml:space="preserve"> </w:t>
      </w:r>
      <w:r w:rsidRPr="006956EA">
        <w:rPr>
          <w:b/>
          <w:i/>
          <w:spacing w:val="1"/>
        </w:rPr>
        <w:t>C</w:t>
      </w:r>
      <w:r w:rsidRPr="006956EA">
        <w:rPr>
          <w:b/>
          <w:i/>
          <w:spacing w:val="3"/>
        </w:rPr>
        <w:t>o</w:t>
      </w:r>
      <w:r w:rsidRPr="006956EA">
        <w:rPr>
          <w:b/>
          <w:i/>
          <w:spacing w:val="2"/>
        </w:rPr>
        <w:t>l</w:t>
      </w:r>
      <w:r w:rsidRPr="006956EA">
        <w:rPr>
          <w:b/>
          <w:i/>
        </w:rPr>
        <w:t>l</w:t>
      </w:r>
      <w:r w:rsidRPr="006956EA">
        <w:rPr>
          <w:b/>
          <w:i/>
          <w:spacing w:val="2"/>
        </w:rPr>
        <w:t>e</w:t>
      </w:r>
      <w:r w:rsidRPr="006956EA">
        <w:rPr>
          <w:b/>
          <w:i/>
          <w:spacing w:val="3"/>
        </w:rPr>
        <w:t>g</w:t>
      </w:r>
      <w:r w:rsidRPr="006956EA">
        <w:rPr>
          <w:b/>
          <w:i/>
        </w:rPr>
        <w:t xml:space="preserve">e    </w:t>
      </w:r>
      <w:r w:rsidRPr="006956EA">
        <w:rPr>
          <w:b/>
          <w:i/>
          <w:spacing w:val="9"/>
        </w:rPr>
        <w:t xml:space="preserve"> </w:t>
      </w:r>
      <w:r w:rsidRPr="006956EA">
        <w:rPr>
          <w:b/>
          <w:i/>
          <w:spacing w:val="1"/>
        </w:rPr>
        <w:t>2</w:t>
      </w:r>
      <w:r w:rsidRPr="006956EA">
        <w:rPr>
          <w:b/>
          <w:i/>
          <w:spacing w:val="3"/>
        </w:rPr>
        <w:t>0</w:t>
      </w:r>
      <w:r w:rsidRPr="006956EA">
        <w:rPr>
          <w:b/>
          <w:i/>
          <w:spacing w:val="4"/>
        </w:rPr>
        <w:t>0</w:t>
      </w:r>
      <w:r w:rsidRPr="006956EA">
        <w:rPr>
          <w:b/>
          <w:i/>
        </w:rPr>
        <w:t>6 -</w:t>
      </w:r>
      <w:r w:rsidRPr="006956EA">
        <w:rPr>
          <w:b/>
          <w:i/>
          <w:spacing w:val="3"/>
        </w:rPr>
        <w:t xml:space="preserve"> </w:t>
      </w:r>
      <w:r w:rsidRPr="006956EA">
        <w:rPr>
          <w:b/>
          <w:i/>
          <w:spacing w:val="1"/>
        </w:rPr>
        <w:t>2</w:t>
      </w:r>
      <w:r w:rsidRPr="006956EA">
        <w:rPr>
          <w:b/>
          <w:i/>
          <w:spacing w:val="3"/>
        </w:rPr>
        <w:t>0</w:t>
      </w:r>
      <w:r w:rsidRPr="006956EA">
        <w:rPr>
          <w:b/>
          <w:i/>
          <w:spacing w:val="1"/>
        </w:rPr>
        <w:t>0</w:t>
      </w:r>
      <w:r w:rsidRPr="006956EA">
        <w:rPr>
          <w:b/>
          <w:i/>
        </w:rPr>
        <w:t>8</w:t>
      </w:r>
    </w:p>
    <w:p w14:paraId="6B505EFE" w14:textId="77777777" w:rsidR="00274465" w:rsidRPr="006956EA" w:rsidRDefault="00274465">
      <w:pPr>
        <w:spacing w:before="8" w:line="280" w:lineRule="exact"/>
        <w:rPr>
          <w:sz w:val="28"/>
          <w:szCs w:val="28"/>
        </w:rPr>
      </w:pPr>
    </w:p>
    <w:p w14:paraId="05593235" w14:textId="77777777" w:rsidR="00274465" w:rsidRPr="006956EA" w:rsidRDefault="006956EA">
      <w:r w:rsidRPr="006956EA">
        <w:t>A</w:t>
      </w:r>
      <w:r w:rsidRPr="006956EA">
        <w:rPr>
          <w:spacing w:val="23"/>
        </w:rPr>
        <w:t xml:space="preserve"> </w:t>
      </w:r>
      <w:r w:rsidRPr="006956EA">
        <w:rPr>
          <w:spacing w:val="14"/>
        </w:rPr>
        <w:t>l</w:t>
      </w:r>
      <w:r w:rsidRPr="006956EA">
        <w:rPr>
          <w:spacing w:val="15"/>
        </w:rPr>
        <w:t>e</w:t>
      </w:r>
      <w:r w:rsidRPr="006956EA">
        <w:rPr>
          <w:spacing w:val="11"/>
        </w:rPr>
        <w:t>v</w:t>
      </w:r>
      <w:r w:rsidRPr="006956EA">
        <w:rPr>
          <w:spacing w:val="15"/>
        </w:rPr>
        <w:t>e</w:t>
      </w:r>
      <w:r w:rsidRPr="006956EA">
        <w:rPr>
          <w:spacing w:val="14"/>
        </w:rPr>
        <w:t>l</w:t>
      </w:r>
      <w:r w:rsidRPr="006956EA">
        <w:rPr>
          <w:spacing w:val="11"/>
        </w:rPr>
        <w:t>s</w:t>
      </w:r>
      <w:r w:rsidRPr="006956EA">
        <w:t xml:space="preserve">:           </w:t>
      </w:r>
      <w:r w:rsidRPr="006956EA">
        <w:rPr>
          <w:spacing w:val="18"/>
        </w:rPr>
        <w:t xml:space="preserve"> </w:t>
      </w:r>
      <w:r w:rsidRPr="006956EA">
        <w:rPr>
          <w:spacing w:val="12"/>
        </w:rPr>
        <w:t>Ma</w:t>
      </w:r>
      <w:r w:rsidRPr="006956EA">
        <w:rPr>
          <w:spacing w:val="14"/>
        </w:rPr>
        <w:t>t</w:t>
      </w:r>
      <w:r w:rsidRPr="006956EA">
        <w:rPr>
          <w:spacing w:val="13"/>
        </w:rPr>
        <w:t>h</w:t>
      </w:r>
      <w:r w:rsidRPr="006956EA">
        <w:t>s</w:t>
      </w:r>
      <w:r w:rsidRPr="006956EA">
        <w:rPr>
          <w:spacing w:val="21"/>
        </w:rPr>
        <w:t xml:space="preserve"> </w:t>
      </w:r>
      <w:r w:rsidRPr="006956EA">
        <w:rPr>
          <w:spacing w:val="15"/>
        </w:rPr>
        <w:t>(</w:t>
      </w:r>
      <w:r w:rsidRPr="006956EA">
        <w:rPr>
          <w:spacing w:val="12"/>
        </w:rPr>
        <w:t>A</w:t>
      </w:r>
      <w:r w:rsidRPr="006956EA">
        <w:t>)</w:t>
      </w:r>
      <w:r w:rsidRPr="006956EA">
        <w:rPr>
          <w:spacing w:val="22"/>
        </w:rPr>
        <w:t xml:space="preserve"> </w:t>
      </w:r>
      <w:r w:rsidRPr="006956EA">
        <w:rPr>
          <w:spacing w:val="15"/>
        </w:rPr>
        <w:t>E</w:t>
      </w:r>
      <w:r w:rsidRPr="006956EA">
        <w:rPr>
          <w:spacing w:val="13"/>
        </w:rPr>
        <w:t>ng</w:t>
      </w:r>
      <w:r w:rsidRPr="006956EA">
        <w:rPr>
          <w:spacing w:val="14"/>
        </w:rPr>
        <w:t>l</w:t>
      </w:r>
      <w:r w:rsidRPr="006956EA">
        <w:rPr>
          <w:spacing w:val="12"/>
        </w:rPr>
        <w:t>i</w:t>
      </w:r>
      <w:r w:rsidRPr="006956EA">
        <w:rPr>
          <w:spacing w:val="14"/>
        </w:rPr>
        <w:t>s</w:t>
      </w:r>
      <w:r w:rsidRPr="006956EA">
        <w:t>h</w:t>
      </w:r>
      <w:r w:rsidRPr="006956EA">
        <w:rPr>
          <w:spacing w:val="19"/>
        </w:rPr>
        <w:t xml:space="preserve"> </w:t>
      </w:r>
      <w:r w:rsidRPr="006956EA">
        <w:rPr>
          <w:spacing w:val="13"/>
        </w:rPr>
        <w:t>(B</w:t>
      </w:r>
      <w:r w:rsidRPr="006956EA">
        <w:t>)</w:t>
      </w:r>
      <w:r w:rsidRPr="006956EA">
        <w:rPr>
          <w:spacing w:val="22"/>
        </w:rPr>
        <w:t xml:space="preserve"> </w:t>
      </w:r>
      <w:r w:rsidRPr="006956EA">
        <w:rPr>
          <w:spacing w:val="15"/>
        </w:rPr>
        <w:t>Te</w:t>
      </w:r>
      <w:r w:rsidRPr="006956EA">
        <w:rPr>
          <w:spacing w:val="12"/>
        </w:rPr>
        <w:t>c</w:t>
      </w:r>
      <w:r w:rsidRPr="006956EA">
        <w:rPr>
          <w:spacing w:val="13"/>
        </w:rPr>
        <w:t>hno</w:t>
      </w:r>
      <w:r w:rsidRPr="006956EA">
        <w:rPr>
          <w:spacing w:val="12"/>
        </w:rPr>
        <w:t>l</w:t>
      </w:r>
      <w:r w:rsidRPr="006956EA">
        <w:rPr>
          <w:spacing w:val="15"/>
        </w:rPr>
        <w:t>o</w:t>
      </w:r>
      <w:r w:rsidRPr="006956EA">
        <w:rPr>
          <w:spacing w:val="13"/>
        </w:rPr>
        <w:t>g</w:t>
      </w:r>
      <w:r w:rsidRPr="006956EA">
        <w:t>y</w:t>
      </w:r>
      <w:r w:rsidRPr="006956EA">
        <w:rPr>
          <w:spacing w:val="15"/>
        </w:rPr>
        <w:t xml:space="preserve"> </w:t>
      </w:r>
      <w:r w:rsidRPr="006956EA">
        <w:rPr>
          <w:spacing w:val="13"/>
        </w:rPr>
        <w:t>(B</w:t>
      </w:r>
      <w:r w:rsidRPr="006956EA">
        <w:t>)</w:t>
      </w:r>
      <w:r w:rsidRPr="006956EA">
        <w:rPr>
          <w:spacing w:val="24"/>
        </w:rPr>
        <w:t xml:space="preserve"> </w:t>
      </w:r>
      <w:r w:rsidRPr="006956EA">
        <w:rPr>
          <w:spacing w:val="14"/>
        </w:rPr>
        <w:t>S</w:t>
      </w:r>
      <w:r w:rsidRPr="006956EA">
        <w:rPr>
          <w:spacing w:val="12"/>
        </w:rPr>
        <w:t>ci</w:t>
      </w:r>
      <w:r w:rsidRPr="006956EA">
        <w:rPr>
          <w:spacing w:val="15"/>
        </w:rPr>
        <w:t>e</w:t>
      </w:r>
      <w:r w:rsidRPr="006956EA">
        <w:rPr>
          <w:spacing w:val="13"/>
        </w:rPr>
        <w:t>n</w:t>
      </w:r>
      <w:r w:rsidRPr="006956EA">
        <w:rPr>
          <w:spacing w:val="12"/>
        </w:rPr>
        <w:t>c</w:t>
      </w:r>
      <w:r w:rsidRPr="006956EA">
        <w:t>e</w:t>
      </w:r>
      <w:r w:rsidRPr="006956EA">
        <w:rPr>
          <w:spacing w:val="21"/>
        </w:rPr>
        <w:t xml:space="preserve"> </w:t>
      </w:r>
      <w:r w:rsidRPr="006956EA">
        <w:rPr>
          <w:spacing w:val="15"/>
        </w:rPr>
        <w:t>(</w:t>
      </w:r>
      <w:r w:rsidRPr="006956EA">
        <w:rPr>
          <w:spacing w:val="11"/>
        </w:rPr>
        <w:t>C</w:t>
      </w:r>
      <w:r w:rsidRPr="006956EA">
        <w:t>)</w:t>
      </w:r>
    </w:p>
    <w:p w14:paraId="49E7DF83" w14:textId="77777777" w:rsidR="00274465" w:rsidRPr="006956EA" w:rsidRDefault="006956EA">
      <w:pPr>
        <w:spacing w:before="31"/>
      </w:pPr>
      <w:r w:rsidRPr="006956EA">
        <w:rPr>
          <w:b/>
          <w:i/>
          <w:spacing w:val="1"/>
        </w:rPr>
        <w:t>C</w:t>
      </w:r>
      <w:r w:rsidRPr="006956EA">
        <w:rPr>
          <w:b/>
          <w:i/>
          <w:spacing w:val="3"/>
        </w:rPr>
        <w:t>ove</w:t>
      </w:r>
      <w:r w:rsidRPr="006956EA">
        <w:rPr>
          <w:b/>
          <w:i/>
          <w:spacing w:val="2"/>
        </w:rPr>
        <w:t>ntr</w:t>
      </w:r>
      <w:r w:rsidRPr="006956EA">
        <w:rPr>
          <w:b/>
          <w:i/>
        </w:rPr>
        <w:t xml:space="preserve">y </w:t>
      </w:r>
      <w:r w:rsidRPr="006956EA">
        <w:rPr>
          <w:b/>
          <w:i/>
          <w:spacing w:val="2"/>
        </w:rPr>
        <w:t>N</w:t>
      </w:r>
      <w:r w:rsidRPr="006956EA">
        <w:rPr>
          <w:b/>
          <w:i/>
          <w:spacing w:val="3"/>
        </w:rPr>
        <w:t>o</w:t>
      </w:r>
      <w:r w:rsidRPr="006956EA">
        <w:rPr>
          <w:b/>
          <w:i/>
          <w:spacing w:val="2"/>
        </w:rPr>
        <w:t>rt</w:t>
      </w:r>
      <w:r w:rsidRPr="006956EA">
        <w:rPr>
          <w:b/>
          <w:i/>
        </w:rPr>
        <w:t>h</w:t>
      </w:r>
      <w:r w:rsidRPr="006956EA">
        <w:rPr>
          <w:b/>
          <w:i/>
          <w:spacing w:val="-1"/>
        </w:rPr>
        <w:t xml:space="preserve"> </w:t>
      </w:r>
      <w:r w:rsidRPr="006956EA">
        <w:rPr>
          <w:b/>
          <w:i/>
          <w:spacing w:val="2"/>
        </w:rPr>
        <w:t>S</w:t>
      </w:r>
      <w:r w:rsidRPr="006956EA">
        <w:rPr>
          <w:b/>
          <w:i/>
          <w:spacing w:val="3"/>
        </w:rPr>
        <w:t>c</w:t>
      </w:r>
      <w:r w:rsidRPr="006956EA">
        <w:rPr>
          <w:b/>
          <w:i/>
          <w:spacing w:val="2"/>
        </w:rPr>
        <w:t>h</w:t>
      </w:r>
      <w:r w:rsidRPr="006956EA">
        <w:rPr>
          <w:b/>
          <w:i/>
          <w:spacing w:val="1"/>
        </w:rPr>
        <w:t>o</w:t>
      </w:r>
      <w:r w:rsidRPr="006956EA">
        <w:rPr>
          <w:b/>
          <w:i/>
          <w:spacing w:val="3"/>
        </w:rPr>
        <w:t>o</w:t>
      </w:r>
      <w:r w:rsidRPr="006956EA">
        <w:rPr>
          <w:b/>
          <w:i/>
        </w:rPr>
        <w:t xml:space="preserve">l    </w:t>
      </w:r>
      <w:r w:rsidRPr="006956EA">
        <w:rPr>
          <w:b/>
          <w:i/>
          <w:spacing w:val="8"/>
        </w:rPr>
        <w:t xml:space="preserve"> </w:t>
      </w:r>
      <w:r w:rsidRPr="006956EA">
        <w:rPr>
          <w:b/>
          <w:i/>
          <w:spacing w:val="4"/>
        </w:rPr>
        <w:t>2</w:t>
      </w:r>
      <w:r w:rsidRPr="006956EA">
        <w:rPr>
          <w:b/>
          <w:i/>
          <w:spacing w:val="2"/>
        </w:rPr>
        <w:t>0</w:t>
      </w:r>
      <w:r w:rsidRPr="006956EA">
        <w:rPr>
          <w:b/>
          <w:i/>
          <w:spacing w:val="4"/>
        </w:rPr>
        <w:t>0</w:t>
      </w:r>
      <w:r w:rsidRPr="006956EA">
        <w:rPr>
          <w:b/>
          <w:i/>
        </w:rPr>
        <w:t xml:space="preserve">0 </w:t>
      </w:r>
      <w:r w:rsidRPr="006956EA">
        <w:rPr>
          <w:b/>
          <w:i/>
        </w:rPr>
        <w:t>-</w:t>
      </w:r>
      <w:r w:rsidRPr="006956EA">
        <w:rPr>
          <w:b/>
          <w:i/>
          <w:spacing w:val="3"/>
        </w:rPr>
        <w:t xml:space="preserve"> 2</w:t>
      </w:r>
      <w:r w:rsidRPr="006956EA">
        <w:rPr>
          <w:b/>
          <w:i/>
          <w:spacing w:val="1"/>
        </w:rPr>
        <w:t>0</w:t>
      </w:r>
      <w:r w:rsidRPr="006956EA">
        <w:rPr>
          <w:b/>
          <w:i/>
          <w:spacing w:val="4"/>
        </w:rPr>
        <w:t>0</w:t>
      </w:r>
      <w:r w:rsidRPr="006956EA">
        <w:rPr>
          <w:b/>
          <w:i/>
        </w:rPr>
        <w:t>6</w:t>
      </w:r>
    </w:p>
    <w:p w14:paraId="5F7690A3" w14:textId="77777777" w:rsidR="00274465" w:rsidRPr="006956EA" w:rsidRDefault="00274465">
      <w:pPr>
        <w:spacing w:before="6" w:line="280" w:lineRule="exact"/>
        <w:rPr>
          <w:sz w:val="28"/>
          <w:szCs w:val="28"/>
        </w:rPr>
      </w:pPr>
    </w:p>
    <w:p w14:paraId="62979434" w14:textId="77777777" w:rsidR="00274465" w:rsidRPr="006956EA" w:rsidRDefault="006956EA">
      <w:pPr>
        <w:sectPr w:rsidR="00274465" w:rsidRPr="006956EA">
          <w:pgSz w:w="11920" w:h="16840"/>
          <w:pgMar w:top="860" w:right="540" w:bottom="280" w:left="560" w:header="720" w:footer="720" w:gutter="0"/>
          <w:cols w:num="2" w:space="720" w:equalWidth="0">
            <w:col w:w="2504" w:space="1068"/>
            <w:col w:w="7248"/>
          </w:cols>
        </w:sectPr>
      </w:pPr>
      <w:r w:rsidRPr="006956EA">
        <w:rPr>
          <w:spacing w:val="6"/>
        </w:rPr>
        <w:t>R</w:t>
      </w:r>
      <w:r w:rsidRPr="006956EA">
        <w:rPr>
          <w:spacing w:val="10"/>
        </w:rPr>
        <w:t>E</w:t>
      </w:r>
      <w:r w:rsidRPr="006956EA">
        <w:rPr>
          <w:spacing w:val="7"/>
        </w:rPr>
        <w:t>F</w:t>
      </w:r>
      <w:r w:rsidRPr="006956EA">
        <w:rPr>
          <w:spacing w:val="10"/>
        </w:rPr>
        <w:t>E</w:t>
      </w:r>
      <w:r w:rsidRPr="006956EA">
        <w:rPr>
          <w:spacing w:val="6"/>
        </w:rPr>
        <w:t>R</w:t>
      </w:r>
      <w:r w:rsidRPr="006956EA">
        <w:rPr>
          <w:spacing w:val="10"/>
        </w:rPr>
        <w:t>EN</w:t>
      </w:r>
      <w:r w:rsidRPr="006956EA">
        <w:rPr>
          <w:spacing w:val="6"/>
        </w:rPr>
        <w:t>C</w:t>
      </w:r>
      <w:r w:rsidRPr="006956EA">
        <w:rPr>
          <w:spacing w:val="10"/>
        </w:rPr>
        <w:t>E</w:t>
      </w:r>
      <w:r w:rsidRPr="006956EA">
        <w:t>S</w:t>
      </w:r>
      <w:r w:rsidRPr="006956EA">
        <w:rPr>
          <w:spacing w:val="3"/>
        </w:rPr>
        <w:t xml:space="preserve"> </w:t>
      </w:r>
      <w:r w:rsidRPr="006956EA">
        <w:t>–</w:t>
      </w:r>
      <w:r w:rsidRPr="006956EA">
        <w:rPr>
          <w:spacing w:val="17"/>
        </w:rPr>
        <w:t xml:space="preserve"> </w:t>
      </w:r>
      <w:r w:rsidRPr="006956EA">
        <w:rPr>
          <w:spacing w:val="2"/>
        </w:rPr>
        <w:t>A</w:t>
      </w:r>
      <w:r w:rsidRPr="006956EA">
        <w:rPr>
          <w:spacing w:val="3"/>
        </w:rPr>
        <w:t>va</w:t>
      </w:r>
      <w:r w:rsidRPr="006956EA">
        <w:rPr>
          <w:spacing w:val="2"/>
        </w:rPr>
        <w:t>i</w:t>
      </w:r>
      <w:r w:rsidRPr="006956EA">
        <w:rPr>
          <w:spacing w:val="4"/>
        </w:rPr>
        <w:t>l</w:t>
      </w:r>
      <w:r w:rsidRPr="006956EA">
        <w:rPr>
          <w:spacing w:val="3"/>
        </w:rPr>
        <w:t>ab</w:t>
      </w:r>
      <w:r w:rsidRPr="006956EA">
        <w:rPr>
          <w:spacing w:val="2"/>
        </w:rPr>
        <w:t>l</w:t>
      </w:r>
      <w:r w:rsidRPr="006956EA">
        <w:t xml:space="preserve">e </w:t>
      </w:r>
      <w:r w:rsidRPr="006956EA">
        <w:rPr>
          <w:spacing w:val="3"/>
        </w:rPr>
        <w:t>o</w:t>
      </w:r>
      <w:r w:rsidRPr="006956EA">
        <w:t>n</w:t>
      </w:r>
      <w:r w:rsidRPr="006956EA">
        <w:rPr>
          <w:spacing w:val="2"/>
        </w:rPr>
        <w:t xml:space="preserve"> </w:t>
      </w:r>
      <w:r w:rsidRPr="006956EA">
        <w:rPr>
          <w:spacing w:val="3"/>
        </w:rPr>
        <w:t>re</w:t>
      </w:r>
      <w:r w:rsidRPr="006956EA">
        <w:rPr>
          <w:spacing w:val="6"/>
        </w:rPr>
        <w:t>q</w:t>
      </w:r>
      <w:r w:rsidRPr="006956EA">
        <w:rPr>
          <w:spacing w:val="1"/>
        </w:rPr>
        <w:t>u</w:t>
      </w:r>
      <w:r w:rsidRPr="006956EA">
        <w:rPr>
          <w:spacing w:val="5"/>
        </w:rPr>
        <w:t>e</w:t>
      </w:r>
      <w:r w:rsidRPr="006956EA">
        <w:rPr>
          <w:spacing w:val="2"/>
        </w:rPr>
        <w:t>st</w:t>
      </w:r>
      <w:r w:rsidRPr="006956EA">
        <w:t>.</w:t>
      </w:r>
    </w:p>
    <w:p w14:paraId="445DC505" w14:textId="677C3E4C" w:rsidR="00274465" w:rsidRPr="006956EA" w:rsidRDefault="00274465">
      <w:pPr>
        <w:spacing w:before="35"/>
        <w:ind w:left="104" w:right="66"/>
      </w:pPr>
    </w:p>
    <w:sectPr w:rsidR="00274465" w:rsidRPr="006956EA">
      <w:pgSz w:w="11920" w:h="16840"/>
      <w:pgMar w:top="120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1233A5"/>
    <w:multiLevelType w:val="multilevel"/>
    <w:tmpl w:val="FE105C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465"/>
    <w:rsid w:val="00274465"/>
    <w:rsid w:val="0069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5F4A0FD8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956E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56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norm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2021-06-15T13:06:00Z</dcterms:created>
  <dcterms:modified xsi:type="dcterms:W3CDTF">2021-06-15T13:08:00Z</dcterms:modified>
</cp:coreProperties>
</file>